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18644" w14:textId="77777777" w:rsidR="00E2113B" w:rsidRPr="00E34612" w:rsidRDefault="00E2113B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378AE20" w14:textId="77777777" w:rsidR="00BB0CAD" w:rsidRPr="00E34612" w:rsidRDefault="00E2113B" w:rsidP="00E34612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професиональное  </w:t>
      </w:r>
    </w:p>
    <w:p w14:paraId="57BCF025" w14:textId="77777777" w:rsidR="00E2113B" w:rsidRPr="00E34612" w:rsidRDefault="00E2113B" w:rsidP="00E34612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>ОБРАЗОВАТЕЛЬНОЕ УЧРЕЖДЕНИЕ иркутской области</w:t>
      </w:r>
    </w:p>
    <w:p w14:paraId="06559236" w14:textId="77777777" w:rsidR="00E2113B" w:rsidRPr="00E34612" w:rsidRDefault="00E2113B" w:rsidP="00E34612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14:paraId="1BD6E222" w14:textId="77777777"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DADF4E4" w14:textId="77777777"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5988DB2" w14:textId="77777777"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880A85A" w14:textId="77777777"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AC7517F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8E55F3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83F276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F998FE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F397E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D5BDC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9CC87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E84D6D" w14:textId="77777777" w:rsidR="002266A9" w:rsidRPr="00E34612" w:rsidRDefault="002266A9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F4E81" w14:textId="77777777" w:rsidR="002266A9" w:rsidRPr="00E34612" w:rsidRDefault="002266A9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A360A9" w14:textId="77777777" w:rsidR="002266A9" w:rsidRPr="00E34612" w:rsidRDefault="002266A9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C01D45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2FACCC" w14:textId="77777777" w:rsidR="002266A9" w:rsidRPr="00E34612" w:rsidRDefault="002266A9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РАБОЧАЯ ПРОГРАММа </w:t>
      </w:r>
      <w:r w:rsidR="00E2113B" w:rsidRPr="00E3461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УЧЕБНОЙ ДИСЦИПЛИНЫ</w:t>
      </w:r>
      <w:r w:rsidR="00245DD9" w:rsidRPr="00E3461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</w:p>
    <w:p w14:paraId="4904C196" w14:textId="77777777" w:rsidR="00E2113B" w:rsidRPr="00E34612" w:rsidRDefault="006357FD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/>
          <w:sz w:val="24"/>
          <w:szCs w:val="24"/>
        </w:rPr>
        <w:t xml:space="preserve">ОГСЭ.05 </w:t>
      </w:r>
      <w:r w:rsidR="00BB0CAD" w:rsidRPr="00E34612">
        <w:rPr>
          <w:rFonts w:ascii="Times New Roman" w:eastAsia="Times New Roman" w:hAnsi="Times New Roman" w:cs="Times New Roman"/>
          <w:b/>
          <w:sz w:val="24"/>
          <w:szCs w:val="24"/>
        </w:rPr>
        <w:t>ПСИХОЛОГИЯ ОБЩЕНИЯ</w:t>
      </w:r>
    </w:p>
    <w:p w14:paraId="5683692A" w14:textId="77777777" w:rsidR="00963355" w:rsidRDefault="00963355" w:rsidP="0096335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14:paraId="0A6649A7" w14:textId="77777777" w:rsidR="00963355" w:rsidRDefault="009A62AF" w:rsidP="0096335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программы </w:t>
      </w:r>
      <w:r w:rsidR="00963355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14:paraId="11243388" w14:textId="77777777" w:rsidR="00963355" w:rsidRDefault="00963355" w:rsidP="0096335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14:paraId="34D9B429" w14:textId="77777777"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14:paraId="1EE154E0" w14:textId="77777777" w:rsidR="00245DD9" w:rsidRPr="00E34612" w:rsidRDefault="00245DD9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14:paraId="4581CFE5" w14:textId="77777777" w:rsidR="00245DD9" w:rsidRPr="00E34612" w:rsidRDefault="00245DD9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14:paraId="201158B6" w14:textId="77777777" w:rsidR="00245DD9" w:rsidRPr="00E34612" w:rsidRDefault="00245DD9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14:paraId="548513C2" w14:textId="77777777"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            </w:t>
      </w:r>
    </w:p>
    <w:p w14:paraId="1053EAEC" w14:textId="77777777"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14:paraId="7E68135B" w14:textId="77777777"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</w:t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83"/>
        <w:gridCol w:w="9640"/>
      </w:tblGrid>
      <w:tr w:rsidR="00131993" w:rsidRPr="00E34612" w14:paraId="101CA47F" w14:textId="77777777" w:rsidTr="00245DD9">
        <w:trPr>
          <w:trHeight w:val="2044"/>
        </w:trPr>
        <w:tc>
          <w:tcPr>
            <w:tcW w:w="283" w:type="dxa"/>
          </w:tcPr>
          <w:p w14:paraId="79BB9007" w14:textId="77777777" w:rsidR="00131993" w:rsidRPr="00E34612" w:rsidRDefault="00131993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0" w:type="dxa"/>
          </w:tcPr>
          <w:p w14:paraId="2B91540E" w14:textId="77777777" w:rsidR="006357FD" w:rsidRPr="00E34612" w:rsidRDefault="00131993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  <w:r w:rsidR="006357FD"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Парикмахер-модельер</w:t>
            </w:r>
          </w:p>
          <w:p w14:paraId="01526C24" w14:textId="77777777" w:rsidR="006357FD" w:rsidRPr="00E34612" w:rsidRDefault="006357FD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Форма обучения – очная</w:t>
            </w:r>
          </w:p>
          <w:p w14:paraId="520B4664" w14:textId="77777777" w:rsidR="006357FD" w:rsidRPr="00E34612" w:rsidRDefault="006357FD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Нормативный срок освоения - 3 года 10 мес. на базе основного общего образования</w:t>
            </w:r>
          </w:p>
          <w:p w14:paraId="159855B4" w14:textId="77777777" w:rsidR="00131993" w:rsidRPr="00E34612" w:rsidRDefault="006357FD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социально-экономически</w:t>
            </w:r>
            <w:r w:rsidR="00245DD9" w:rsidRPr="00E3461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14:paraId="35DF6844" w14:textId="77777777" w:rsidR="00E2113B" w:rsidRPr="00E34612" w:rsidRDefault="00E2113B" w:rsidP="00E3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AFC128" w14:textId="77777777" w:rsidR="00E2113B" w:rsidRPr="00E34612" w:rsidRDefault="00E2113B" w:rsidP="00E3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20E2C" w14:textId="77777777" w:rsidR="00E2113B" w:rsidRPr="00E34612" w:rsidRDefault="00E2113B" w:rsidP="00E34612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11368461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814145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B1F192" w14:textId="77777777" w:rsidR="00131993" w:rsidRPr="00E34612" w:rsidRDefault="00131993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8D5179" w14:textId="77777777" w:rsidR="00131993" w:rsidRPr="00E34612" w:rsidRDefault="00131993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7B43DC" w14:textId="77777777" w:rsidR="00131993" w:rsidRPr="00E34612" w:rsidRDefault="00131993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8E70B8A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B284F3" w14:textId="77777777"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A3339F" w14:textId="77777777" w:rsidR="002266A9" w:rsidRPr="00E34612" w:rsidRDefault="002266A9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003054" w14:textId="16F7CBF7"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BB0CAD" w:rsidRPr="00E3461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47F49">
        <w:rPr>
          <w:rFonts w:ascii="Times New Roman" w:eastAsia="Times New Roman" w:hAnsi="Times New Roman" w:cs="Times New Roman"/>
          <w:sz w:val="24"/>
          <w:szCs w:val="24"/>
        </w:rPr>
        <w:t>2</w:t>
      </w:r>
      <w:r w:rsidR="00245DD9" w:rsidRPr="00E3461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F4AF0FD" w14:textId="77777777" w:rsidR="00131993" w:rsidRPr="00E34612" w:rsidRDefault="0018154E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Pr="00E3461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5DD9" w:rsidRPr="00E34612">
        <w:rPr>
          <w:rFonts w:ascii="Times New Roman" w:hAnsi="Times New Roman" w:cs="Times New Roman"/>
          <w:caps/>
          <w:sz w:val="24"/>
          <w:szCs w:val="24"/>
        </w:rPr>
        <w:t xml:space="preserve">ОГСЭ.05 </w:t>
      </w:r>
      <w:r w:rsidR="00BB0CAD" w:rsidRPr="00E34612">
        <w:rPr>
          <w:rFonts w:ascii="Times New Roman" w:hAnsi="Times New Roman" w:cs="Times New Roman"/>
          <w:caps/>
          <w:sz w:val="24"/>
          <w:szCs w:val="24"/>
        </w:rPr>
        <w:t>П</w:t>
      </w:r>
      <w:r w:rsidR="00BB0CAD" w:rsidRPr="00E34612">
        <w:rPr>
          <w:rFonts w:ascii="Times New Roman" w:hAnsi="Times New Roman" w:cs="Times New Roman"/>
          <w:sz w:val="24"/>
          <w:szCs w:val="24"/>
        </w:rPr>
        <w:t xml:space="preserve">сихология общения </w:t>
      </w:r>
      <w:r w:rsidR="00E34612">
        <w:rPr>
          <w:rFonts w:ascii="Times New Roman" w:hAnsi="Times New Roman" w:cs="Times New Roman"/>
          <w:sz w:val="24"/>
          <w:szCs w:val="24"/>
        </w:rPr>
        <w:t xml:space="preserve">разработана, </w:t>
      </w:r>
      <w:r w:rsidRPr="00E34612">
        <w:rPr>
          <w:rFonts w:ascii="Times New Roman" w:hAnsi="Times New Roman" w:cs="Times New Roman"/>
          <w:sz w:val="24"/>
          <w:szCs w:val="24"/>
        </w:rPr>
        <w:t>рассмотрена и одобрена за заседании методической комисс</w:t>
      </w:r>
      <w:r w:rsidR="00F57F71" w:rsidRPr="00E34612">
        <w:rPr>
          <w:rFonts w:ascii="Times New Roman" w:hAnsi="Times New Roman" w:cs="Times New Roman"/>
          <w:sz w:val="24"/>
          <w:szCs w:val="24"/>
        </w:rPr>
        <w:t xml:space="preserve">ии, с учетом  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 w:rsidR="00245DD9" w:rsidRPr="00E34612">
        <w:rPr>
          <w:rFonts w:ascii="Times New Roman" w:hAnsi="Times New Roman" w:cs="Times New Roman"/>
          <w:sz w:val="24"/>
          <w:szCs w:val="24"/>
        </w:rPr>
        <w:t>специальности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 </w:t>
      </w:r>
      <w:r w:rsidR="00245DD9" w:rsidRPr="00E34612">
        <w:rPr>
          <w:rFonts w:ascii="Times New Roman" w:hAnsi="Times New Roman" w:cs="Times New Roman"/>
          <w:sz w:val="24"/>
          <w:szCs w:val="24"/>
        </w:rPr>
        <w:t>43.02.13Технология парикмахерского искусства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образования и науки Российской Федерации </w:t>
      </w:r>
      <w:r w:rsidR="00245DD9" w:rsidRPr="00E34612">
        <w:rPr>
          <w:rFonts w:ascii="Times New Roman" w:hAnsi="Times New Roman" w:cs="Times New Roman"/>
          <w:sz w:val="24"/>
          <w:szCs w:val="24"/>
        </w:rPr>
        <w:t>от 09.12.2016 №1558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="00245DD9" w:rsidRPr="00E34612">
        <w:rPr>
          <w:rFonts w:ascii="Times New Roman" w:hAnsi="Times New Roman" w:cs="Times New Roman"/>
          <w:sz w:val="24"/>
          <w:szCs w:val="24"/>
        </w:rPr>
        <w:t>зарегистрировано в Минюсте России от 20.12.2016 №44830</w:t>
      </w:r>
      <w:r w:rsidR="00131993" w:rsidRPr="00E34612">
        <w:rPr>
          <w:rFonts w:ascii="Times New Roman" w:hAnsi="Times New Roman" w:cs="Times New Roman"/>
          <w:sz w:val="24"/>
          <w:szCs w:val="24"/>
        </w:rPr>
        <w:t>)</w:t>
      </w:r>
      <w:r w:rsidR="00245DD9" w:rsidRPr="00E346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690BF818" w14:textId="77777777" w:rsidR="00BB0CAD" w:rsidRPr="00E34612" w:rsidRDefault="00BB0CAD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996ED" w14:textId="77777777" w:rsidR="005E1969" w:rsidRPr="00E34612" w:rsidRDefault="00131993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О</w:t>
      </w:r>
      <w:r w:rsidR="0018154E" w:rsidRPr="00E34612">
        <w:rPr>
          <w:rFonts w:ascii="Times New Roman" w:hAnsi="Times New Roman" w:cs="Times New Roman"/>
          <w:b/>
          <w:color w:val="000000"/>
          <w:sz w:val="24"/>
          <w:szCs w:val="24"/>
        </w:rPr>
        <w:t>рганизация-разработчик:</w:t>
      </w:r>
      <w:r w:rsidR="0018154E" w:rsidRPr="00E34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1969" w:rsidRPr="00E34612">
        <w:rPr>
          <w:rFonts w:ascii="Times New Roman" w:hAnsi="Times New Roman" w:cs="Times New Roman"/>
          <w:color w:val="000000"/>
          <w:sz w:val="24"/>
          <w:szCs w:val="24"/>
        </w:rPr>
        <w:t>Государственное бюджетное профессиональное образовательное учреждение Иркутской области «Зимин</w:t>
      </w:r>
      <w:r w:rsidR="002266A9" w:rsidRPr="00E34612">
        <w:rPr>
          <w:rFonts w:ascii="Times New Roman" w:hAnsi="Times New Roman" w:cs="Times New Roman"/>
          <w:color w:val="000000"/>
          <w:sz w:val="24"/>
          <w:szCs w:val="24"/>
        </w:rPr>
        <w:t>ский железнодорожный техникум».</w:t>
      </w:r>
    </w:p>
    <w:p w14:paraId="3B5FAC48" w14:textId="77777777" w:rsidR="0018154E" w:rsidRPr="00E34612" w:rsidRDefault="0018154E" w:rsidP="00E346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612A1C" w14:textId="77777777" w:rsidR="0018154E" w:rsidRPr="00E34612" w:rsidRDefault="0018154E" w:rsidP="00E346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9959DA" w14:textId="77777777" w:rsidR="00F57F71" w:rsidRPr="00E34612" w:rsidRDefault="00F57F71" w:rsidP="00E346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18C654" w14:textId="77777777" w:rsidR="0018154E" w:rsidRPr="00E34612" w:rsidRDefault="0018154E" w:rsidP="00E3461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46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14:paraId="297D5EF5" w14:textId="77777777" w:rsidR="0018154E" w:rsidRPr="00E34612" w:rsidRDefault="00BB0CAD" w:rsidP="00E346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Баканова Ольга Андреевна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Pr="00E34612">
        <w:rPr>
          <w:rFonts w:ascii="Times New Roman" w:hAnsi="Times New Roman" w:cs="Times New Roman"/>
          <w:sz w:val="24"/>
          <w:szCs w:val="24"/>
        </w:rPr>
        <w:t>преподаватель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ГБПОУ ИО ЗЖДТ</w:t>
      </w:r>
      <w:r w:rsidR="002266A9" w:rsidRPr="00E34612">
        <w:rPr>
          <w:rFonts w:ascii="Times New Roman" w:hAnsi="Times New Roman" w:cs="Times New Roman"/>
          <w:sz w:val="24"/>
          <w:szCs w:val="24"/>
        </w:rPr>
        <w:t>.</w:t>
      </w:r>
    </w:p>
    <w:p w14:paraId="49B099B2" w14:textId="77777777" w:rsidR="0018154E" w:rsidRPr="00E34612" w:rsidRDefault="0018154E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7052074" w14:textId="77777777" w:rsidR="00F57F71" w:rsidRPr="00E34612" w:rsidRDefault="00F57F7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ABAAD00" w14:textId="77777777" w:rsidR="0018154E" w:rsidRPr="00E34612" w:rsidRDefault="0018154E" w:rsidP="00E34612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BAEF2" w14:textId="77777777" w:rsidR="0018154E" w:rsidRPr="00E34612" w:rsidRDefault="0018154E" w:rsidP="00E34612">
      <w:pPr>
        <w:widowControl w:val="0"/>
        <w:tabs>
          <w:tab w:val="left" w:pos="6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33A80" w14:textId="77777777" w:rsidR="0018154E" w:rsidRPr="00E34612" w:rsidRDefault="0018154E" w:rsidP="00E346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A8305D" w14:textId="77777777" w:rsidR="0018154E" w:rsidRPr="00E34612" w:rsidRDefault="0018154E" w:rsidP="00E346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546742" w14:textId="77777777" w:rsidR="0018154E" w:rsidRPr="00E34612" w:rsidRDefault="0018154E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A1209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62D2EA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422736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7120B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ABF827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5BC6EF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EBA5B4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40ACED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36E553" w14:textId="77777777" w:rsidR="00BB0CAD" w:rsidRP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088A33" w14:textId="77777777" w:rsidR="00BB0CAD" w:rsidRP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AAB9B1" w14:textId="77777777" w:rsidR="00BB0CAD" w:rsidRP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A29C1C" w14:textId="77777777"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Согласовано:</w:t>
      </w:r>
    </w:p>
    <w:p w14:paraId="4F4BABB9" w14:textId="77777777"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Руководитель МК преподавателей общеобразовательных дисциплин</w:t>
      </w:r>
    </w:p>
    <w:p w14:paraId="2507B1F9" w14:textId="77777777"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_______________________/Сивухина Татьяна Сергеевна/</w:t>
      </w:r>
    </w:p>
    <w:p w14:paraId="33436829" w14:textId="4FBDD2C1"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Протокол № _____от «___»________20</w:t>
      </w:r>
      <w:r w:rsidR="00E47F49">
        <w:rPr>
          <w:rFonts w:ascii="Times New Roman" w:eastAsia="Times New Roman" w:hAnsi="Times New Roman" w:cs="Times New Roman"/>
          <w:iCs/>
          <w:sz w:val="24"/>
          <w:szCs w:val="24"/>
        </w:rPr>
        <w:t>22</w:t>
      </w:r>
      <w:bookmarkStart w:id="0" w:name="_GoBack"/>
      <w:bookmarkEnd w:id="0"/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____г.</w:t>
      </w:r>
    </w:p>
    <w:p w14:paraId="3BFFCA68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04C5A1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1EA720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FE5736" w14:textId="77777777" w:rsidR="00F57F71" w:rsidRPr="00E34612" w:rsidRDefault="00F57F71" w:rsidP="00E34612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34612">
        <w:rPr>
          <w:b/>
        </w:rPr>
        <w:lastRenderedPageBreak/>
        <w:t>СОДЕРЖАНИЕ</w:t>
      </w:r>
    </w:p>
    <w:p w14:paraId="1F646B44" w14:textId="77777777"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188"/>
        <w:gridCol w:w="1843"/>
      </w:tblGrid>
      <w:tr w:rsidR="00F57F71" w:rsidRPr="00E34612" w14:paraId="0C3F9810" w14:textId="77777777" w:rsidTr="00971C7E">
        <w:tc>
          <w:tcPr>
            <w:tcW w:w="8188" w:type="dxa"/>
            <w:shd w:val="clear" w:color="auto" w:fill="auto"/>
          </w:tcPr>
          <w:p w14:paraId="6A73CF77" w14:textId="77777777"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77EAF82C" w14:textId="77777777" w:rsidR="00F57F71" w:rsidRPr="00E34612" w:rsidRDefault="00F57F7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F71" w:rsidRPr="00E34612" w14:paraId="14EAB524" w14:textId="77777777" w:rsidTr="00971C7E">
        <w:tc>
          <w:tcPr>
            <w:tcW w:w="8188" w:type="dxa"/>
            <w:shd w:val="clear" w:color="auto" w:fill="auto"/>
          </w:tcPr>
          <w:p w14:paraId="7EB95CD3" w14:textId="77777777"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ПАСПОРТ  ПРОГРАММЫ УЧЕБНОЙ ДИСЦИПЛИНЫ</w:t>
            </w:r>
          </w:p>
        </w:tc>
        <w:tc>
          <w:tcPr>
            <w:tcW w:w="1843" w:type="dxa"/>
            <w:shd w:val="clear" w:color="auto" w:fill="auto"/>
          </w:tcPr>
          <w:p w14:paraId="282B01A4" w14:textId="77777777" w:rsidR="00F57F71" w:rsidRPr="00E34612" w:rsidRDefault="00F57F71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4612" w:rsidRPr="00E34612" w14:paraId="5E6ECE1A" w14:textId="77777777" w:rsidTr="00971C7E">
        <w:tc>
          <w:tcPr>
            <w:tcW w:w="8188" w:type="dxa"/>
            <w:shd w:val="clear" w:color="auto" w:fill="auto"/>
          </w:tcPr>
          <w:p w14:paraId="0B33E146" w14:textId="77777777" w:rsidR="00E34612" w:rsidRPr="00E34612" w:rsidRDefault="00E34612" w:rsidP="00E34612">
            <w:pPr>
              <w:pStyle w:val="1"/>
              <w:tabs>
                <w:tab w:val="clear" w:pos="360"/>
              </w:tabs>
              <w:snapToGrid w:val="0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605600F0" w14:textId="77777777" w:rsidR="00E34612" w:rsidRPr="00E34612" w:rsidRDefault="00E34612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F71" w:rsidRPr="00E34612" w14:paraId="18C5F706" w14:textId="77777777" w:rsidTr="00971C7E">
        <w:tc>
          <w:tcPr>
            <w:tcW w:w="8188" w:type="dxa"/>
            <w:shd w:val="clear" w:color="auto" w:fill="auto"/>
          </w:tcPr>
          <w:p w14:paraId="5BE5B042" w14:textId="77777777"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СТРУКТУРА и содержание УЧЕБНОЙ ДИСЦИПЛИНЫ</w:t>
            </w:r>
          </w:p>
          <w:p w14:paraId="15A7B4A3" w14:textId="77777777"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5DC990D4" w14:textId="77777777" w:rsidR="00F57F71" w:rsidRPr="00E34612" w:rsidRDefault="00F95003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7F71" w:rsidRPr="00E34612" w14:paraId="2067DF74" w14:textId="77777777" w:rsidTr="00971C7E">
        <w:trPr>
          <w:trHeight w:val="670"/>
        </w:trPr>
        <w:tc>
          <w:tcPr>
            <w:tcW w:w="8188" w:type="dxa"/>
            <w:shd w:val="clear" w:color="auto" w:fill="auto"/>
          </w:tcPr>
          <w:p w14:paraId="7DA26B21" w14:textId="77777777"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условия реализации программы учебной дисциплины</w:t>
            </w:r>
          </w:p>
          <w:p w14:paraId="5AF4DBE7" w14:textId="77777777"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7EA52420" w14:textId="77777777" w:rsidR="00F57F71" w:rsidRPr="00E34612" w:rsidRDefault="00E34612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7F71" w:rsidRPr="00E34612" w14:paraId="0A24C26A" w14:textId="77777777" w:rsidTr="00971C7E">
        <w:tc>
          <w:tcPr>
            <w:tcW w:w="8188" w:type="dxa"/>
            <w:shd w:val="clear" w:color="auto" w:fill="auto"/>
          </w:tcPr>
          <w:p w14:paraId="4BF43A7C" w14:textId="77777777"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73747C9D" w14:textId="77777777"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56DD7D82" w14:textId="77777777" w:rsidR="00F57F71" w:rsidRPr="00E34612" w:rsidRDefault="00F95003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4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F431C59" w14:textId="77777777" w:rsidR="00E34612" w:rsidRDefault="00E34612" w:rsidP="00E34612"/>
    <w:p w14:paraId="0CA352E2" w14:textId="77777777" w:rsidR="00E34612" w:rsidRDefault="00E34612">
      <w:r>
        <w:br w:type="page"/>
      </w:r>
    </w:p>
    <w:p w14:paraId="70AF65B1" w14:textId="77777777" w:rsidR="00E34612" w:rsidRDefault="00E34612" w:rsidP="00E34612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ПРОГРАММЫ УЧЕБНОЙ ДИСЦИПЛИНЫ </w:t>
      </w:r>
    </w:p>
    <w:p w14:paraId="13DD1CFB" w14:textId="77777777" w:rsidR="00D57CF2" w:rsidRDefault="00E34612" w:rsidP="00E34612">
      <w:pPr>
        <w:pStyle w:val="a5"/>
        <w:spacing w:after="0" w:line="240" w:lineRule="auto"/>
        <w:ind w:left="4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ОГСЭ.05 ПСИХОЛОГИЯ ОБЩЕНИЯ</w:t>
      </w:r>
    </w:p>
    <w:p w14:paraId="24AD8F65" w14:textId="77777777" w:rsidR="00E34612" w:rsidRPr="00E34612" w:rsidRDefault="00E34612" w:rsidP="00E34612">
      <w:pPr>
        <w:pStyle w:val="a5"/>
        <w:spacing w:after="0" w:line="240" w:lineRule="auto"/>
        <w:ind w:left="49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62D0BC" w14:textId="77777777" w:rsidR="00D57CF2" w:rsidRPr="00E34612" w:rsidRDefault="00D57CF2" w:rsidP="00E34612">
      <w:pPr>
        <w:numPr>
          <w:ilvl w:val="1"/>
          <w:numId w:val="3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14:paraId="36EE9B3B" w14:textId="77777777" w:rsidR="00D57CF2" w:rsidRPr="00E34612" w:rsidRDefault="00D57CF2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 </w:t>
      </w:r>
      <w:r w:rsidR="00BB0CAD" w:rsidRPr="00E34612">
        <w:rPr>
          <w:rFonts w:ascii="Times New Roman" w:hAnsi="Times New Roman" w:cs="Times New Roman"/>
          <w:sz w:val="24"/>
          <w:szCs w:val="24"/>
        </w:rPr>
        <w:tab/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E34612" w:rsidRPr="00E34612">
        <w:rPr>
          <w:rFonts w:ascii="Times New Roman" w:hAnsi="Times New Roman" w:cs="Times New Roman"/>
          <w:sz w:val="24"/>
          <w:szCs w:val="24"/>
        </w:rPr>
        <w:t xml:space="preserve">ОГСЭ.05 </w:t>
      </w:r>
      <w:r w:rsidR="00E34612">
        <w:rPr>
          <w:rFonts w:ascii="Times New Roman" w:hAnsi="Times New Roman" w:cs="Times New Roman"/>
          <w:sz w:val="24"/>
          <w:szCs w:val="24"/>
        </w:rPr>
        <w:t xml:space="preserve">Психология общения 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 w:rsidR="00971C7E" w:rsidRPr="00E34612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="005E1969" w:rsidRPr="00E34612">
        <w:rPr>
          <w:rFonts w:ascii="Times New Roman" w:hAnsi="Times New Roman" w:cs="Times New Roman"/>
          <w:sz w:val="24"/>
          <w:szCs w:val="24"/>
        </w:rPr>
        <w:t>образовательной программы ОП СПО  П</w:t>
      </w:r>
      <w:r w:rsidR="00971C7E" w:rsidRPr="00E34612">
        <w:rPr>
          <w:rFonts w:ascii="Times New Roman" w:hAnsi="Times New Roman" w:cs="Times New Roman"/>
          <w:sz w:val="24"/>
          <w:szCs w:val="24"/>
        </w:rPr>
        <w:t>ССЗ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3 года 10 месяцев на базе основного общего образования в соответствии с ФГОС по </w:t>
      </w:r>
      <w:r w:rsidR="00971C7E" w:rsidRPr="00E34612">
        <w:rPr>
          <w:rFonts w:ascii="Times New Roman" w:hAnsi="Times New Roman" w:cs="Times New Roman"/>
          <w:sz w:val="24"/>
          <w:szCs w:val="24"/>
        </w:rPr>
        <w:t>специальности</w:t>
      </w:r>
      <w:r w:rsidR="005E1969" w:rsidRPr="00E34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0CAD" w:rsidRPr="00E34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1C7E" w:rsidRPr="00E34612">
        <w:rPr>
          <w:rFonts w:ascii="Times New Roman" w:hAnsi="Times New Roman" w:cs="Times New Roman"/>
          <w:b/>
          <w:sz w:val="24"/>
          <w:szCs w:val="24"/>
        </w:rPr>
        <w:t>43.02.13Технология парикмахерского искусства</w:t>
      </w:r>
      <w:r w:rsidR="00E3461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AC60597" w14:textId="77777777" w:rsid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ab/>
      </w:r>
    </w:p>
    <w:p w14:paraId="19D165EC" w14:textId="77777777" w:rsidR="005E1969" w:rsidRPr="00E34612" w:rsidRDefault="00D57CF2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</w:t>
      </w:r>
      <w:r w:rsidR="00BB0CAD" w:rsidRPr="00E34612">
        <w:rPr>
          <w:rFonts w:ascii="Times New Roman" w:hAnsi="Times New Roman" w:cs="Times New Roman"/>
          <w:b/>
          <w:sz w:val="24"/>
          <w:szCs w:val="24"/>
        </w:rPr>
        <w:t xml:space="preserve">ьной образовательной программы: 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входит в </w:t>
      </w:r>
      <w:r w:rsidR="00971C7E" w:rsidRPr="00E34612">
        <w:rPr>
          <w:rFonts w:ascii="Times New Roman" w:hAnsi="Times New Roman" w:cs="Times New Roman"/>
          <w:sz w:val="24"/>
          <w:szCs w:val="24"/>
        </w:rPr>
        <w:t>общий гуманитарный и социально- экономический учебный цикл,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предлагаемы</w:t>
      </w:r>
      <w:r w:rsidR="00971C7E" w:rsidRPr="00E34612">
        <w:rPr>
          <w:rFonts w:ascii="Times New Roman" w:hAnsi="Times New Roman" w:cs="Times New Roman"/>
          <w:sz w:val="24"/>
          <w:szCs w:val="24"/>
        </w:rPr>
        <w:t>й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организацией</w:t>
      </w:r>
      <w:r w:rsidR="00971C7E" w:rsidRPr="00E34612">
        <w:rPr>
          <w:rFonts w:ascii="Times New Roman" w:hAnsi="Times New Roman" w:cs="Times New Roman"/>
          <w:b/>
          <w:sz w:val="24"/>
          <w:szCs w:val="24"/>
        </w:rPr>
        <w:t>.</w:t>
      </w:r>
    </w:p>
    <w:p w14:paraId="113FD026" w14:textId="77777777" w:rsid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ab/>
      </w:r>
    </w:p>
    <w:p w14:paraId="58210B3C" w14:textId="77777777" w:rsidR="00D57CF2" w:rsidRPr="00E34612" w:rsidRDefault="00D57CF2" w:rsidP="00E34612">
      <w:pPr>
        <w:pStyle w:val="a5"/>
        <w:numPr>
          <w:ilvl w:val="1"/>
          <w:numId w:val="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14:paraId="06B8D6F0" w14:textId="77777777" w:rsidR="00E34612" w:rsidRPr="00E34612" w:rsidRDefault="00E34612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436"/>
        <w:gridCol w:w="5528"/>
      </w:tblGrid>
      <w:tr w:rsidR="00971C7E" w:rsidRPr="00E34612" w14:paraId="03FD5C1F" w14:textId="77777777" w:rsidTr="00E34612">
        <w:trPr>
          <w:cantSplit/>
          <w:trHeight w:val="808"/>
        </w:trPr>
        <w:tc>
          <w:tcPr>
            <w:tcW w:w="1242" w:type="dxa"/>
            <w:vAlign w:val="center"/>
          </w:tcPr>
          <w:p w14:paraId="7C1A7C5E" w14:textId="77777777" w:rsidR="00971C7E" w:rsidRPr="00E34612" w:rsidRDefault="00971C7E" w:rsidP="00E3461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Код ПК, ОК</w:t>
            </w:r>
          </w:p>
        </w:tc>
        <w:tc>
          <w:tcPr>
            <w:tcW w:w="3436" w:type="dxa"/>
            <w:vAlign w:val="center"/>
          </w:tcPr>
          <w:p w14:paraId="1F22116B" w14:textId="77777777" w:rsidR="00971C7E" w:rsidRPr="00E34612" w:rsidRDefault="00971C7E" w:rsidP="00E3461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vAlign w:val="center"/>
          </w:tcPr>
          <w:p w14:paraId="790305AB" w14:textId="77777777" w:rsidR="00971C7E" w:rsidRPr="00E34612" w:rsidRDefault="00EA4A3F" w:rsidP="00E3461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E34612">
              <w:rPr>
                <w:b/>
                <w:sz w:val="24"/>
                <w:szCs w:val="24"/>
                <w:lang w:val="ru-RU"/>
              </w:rPr>
              <w:t>Знания</w:t>
            </w:r>
          </w:p>
        </w:tc>
      </w:tr>
      <w:tr w:rsidR="00971C7E" w:rsidRPr="00E34612" w14:paraId="14625552" w14:textId="77777777" w:rsidTr="00E34612">
        <w:trPr>
          <w:trHeight w:val="2762"/>
        </w:trPr>
        <w:tc>
          <w:tcPr>
            <w:tcW w:w="1242" w:type="dxa"/>
          </w:tcPr>
          <w:p w14:paraId="29C3D36D" w14:textId="77777777" w:rsidR="00971C7E" w:rsidRPr="00E34612" w:rsidRDefault="00971C7E" w:rsidP="00E34612">
            <w:pPr>
              <w:pStyle w:val="TableParagraph"/>
              <w:ind w:left="261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3,</w:t>
            </w:r>
          </w:p>
          <w:p w14:paraId="5892BEFC" w14:textId="77777777" w:rsidR="00971C7E" w:rsidRPr="00E34612" w:rsidRDefault="00971C7E" w:rsidP="00E34612">
            <w:pPr>
              <w:pStyle w:val="TableParagraph"/>
              <w:ind w:left="261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4,</w:t>
            </w:r>
          </w:p>
          <w:p w14:paraId="10B5A0D7" w14:textId="77777777" w:rsidR="00971C7E" w:rsidRPr="00E34612" w:rsidRDefault="00971C7E" w:rsidP="00E34612">
            <w:pPr>
              <w:pStyle w:val="TableParagraph"/>
              <w:ind w:left="261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5,</w:t>
            </w:r>
          </w:p>
          <w:p w14:paraId="22E82309" w14:textId="77777777" w:rsidR="00971C7E" w:rsidRPr="00E34612" w:rsidRDefault="00971C7E" w:rsidP="00E34612">
            <w:pPr>
              <w:pStyle w:val="TableParagraph"/>
              <w:ind w:left="292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36" w:type="dxa"/>
          </w:tcPr>
          <w:p w14:paraId="3E94DC52" w14:textId="77777777" w:rsidR="00971C7E" w:rsidRPr="00E34612" w:rsidRDefault="00971C7E" w:rsidP="00E34612">
            <w:pPr>
              <w:pStyle w:val="TableParagraph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приме</w:t>
            </w:r>
            <w:r w:rsidR="00EA4A3F" w:rsidRPr="00E34612">
              <w:rPr>
                <w:sz w:val="24"/>
                <w:szCs w:val="24"/>
                <w:lang w:val="ru-RU"/>
              </w:rPr>
              <w:t>нять техники и приемы эффектив</w:t>
            </w:r>
            <w:r w:rsidRPr="00E34612">
              <w:rPr>
                <w:sz w:val="24"/>
                <w:szCs w:val="24"/>
                <w:lang w:val="ru-RU"/>
              </w:rPr>
              <w:t>ного общения в профессиональной</w:t>
            </w:r>
          </w:p>
          <w:p w14:paraId="6FD51DA3" w14:textId="77777777" w:rsidR="00EA4A3F" w:rsidRPr="00E34612" w:rsidRDefault="00971C7E" w:rsidP="00E34612">
            <w:pPr>
              <w:pStyle w:val="TableParagraph"/>
              <w:tabs>
                <w:tab w:val="left" w:pos="1484"/>
                <w:tab w:val="left" w:pos="195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деятельности;</w:t>
            </w:r>
            <w:r w:rsidRPr="00E34612">
              <w:rPr>
                <w:sz w:val="24"/>
                <w:szCs w:val="24"/>
                <w:lang w:val="ru-RU"/>
              </w:rPr>
              <w:tab/>
            </w:r>
          </w:p>
          <w:p w14:paraId="5DDEECFA" w14:textId="77777777" w:rsidR="00971C7E" w:rsidRPr="00E34612" w:rsidRDefault="00EA4A3F" w:rsidP="00E34612">
            <w:pPr>
              <w:pStyle w:val="TableParagraph"/>
              <w:tabs>
                <w:tab w:val="left" w:pos="1484"/>
                <w:tab w:val="left" w:pos="195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E34612">
              <w:rPr>
                <w:spacing w:val="-6"/>
                <w:sz w:val="24"/>
                <w:szCs w:val="24"/>
                <w:lang w:val="ru-RU"/>
              </w:rPr>
              <w:t>ис</w:t>
            </w:r>
            <w:r w:rsidR="00971C7E" w:rsidRPr="00E34612">
              <w:rPr>
                <w:sz w:val="24"/>
                <w:szCs w:val="24"/>
                <w:lang w:val="ru-RU"/>
              </w:rPr>
              <w:t>пользовать</w:t>
            </w:r>
            <w:r w:rsidR="00971C7E" w:rsidRPr="00E34612">
              <w:rPr>
                <w:sz w:val="24"/>
                <w:szCs w:val="24"/>
                <w:lang w:val="ru-RU"/>
              </w:rPr>
              <w:tab/>
            </w:r>
            <w:r w:rsidR="00971C7E" w:rsidRPr="00E34612">
              <w:rPr>
                <w:spacing w:val="-4"/>
                <w:sz w:val="24"/>
                <w:szCs w:val="24"/>
                <w:lang w:val="ru-RU"/>
              </w:rPr>
              <w:t xml:space="preserve">приемы </w:t>
            </w:r>
            <w:r w:rsidR="00971C7E" w:rsidRPr="00E34612">
              <w:rPr>
                <w:sz w:val="24"/>
                <w:szCs w:val="24"/>
                <w:lang w:val="ru-RU"/>
              </w:rPr>
              <w:t>саморегуляции</w:t>
            </w:r>
            <w:r w:rsidR="00971C7E" w:rsidRPr="00E34612">
              <w:rPr>
                <w:sz w:val="24"/>
                <w:szCs w:val="24"/>
                <w:lang w:val="ru-RU"/>
              </w:rPr>
              <w:tab/>
            </w:r>
            <w:r w:rsidRPr="00E34612">
              <w:rPr>
                <w:spacing w:val="-6"/>
                <w:sz w:val="24"/>
                <w:szCs w:val="24"/>
                <w:lang w:val="ru-RU"/>
              </w:rPr>
              <w:t>по</w:t>
            </w:r>
            <w:r w:rsidR="00971C7E" w:rsidRPr="00E34612">
              <w:rPr>
                <w:sz w:val="24"/>
                <w:szCs w:val="24"/>
                <w:lang w:val="ru-RU"/>
              </w:rPr>
              <w:t xml:space="preserve">ведения в </w:t>
            </w:r>
            <w:r w:rsidRPr="00E34612">
              <w:rPr>
                <w:sz w:val="24"/>
                <w:szCs w:val="24"/>
                <w:lang w:val="ru-RU"/>
              </w:rPr>
              <w:t>процессе межличностного общения.</w:t>
            </w:r>
          </w:p>
        </w:tc>
        <w:tc>
          <w:tcPr>
            <w:tcW w:w="5528" w:type="dxa"/>
          </w:tcPr>
          <w:p w14:paraId="4C3608EA" w14:textId="77777777" w:rsidR="00EA4A3F" w:rsidRPr="00E34612" w:rsidRDefault="00EA4A3F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взаимосвязь общения и </w:t>
            </w:r>
            <w:r w:rsidR="00971C7E" w:rsidRPr="00E34612">
              <w:rPr>
                <w:sz w:val="24"/>
                <w:szCs w:val="24"/>
                <w:lang w:val="ru-RU"/>
              </w:rPr>
              <w:t xml:space="preserve">деятельности; </w:t>
            </w:r>
          </w:p>
          <w:p w14:paraId="5000C788" w14:textId="77777777"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цели, функции, виды и уровни общения;</w:t>
            </w:r>
          </w:p>
          <w:p w14:paraId="48F39408" w14:textId="77777777" w:rsidR="00EA4A3F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роли и ролевые ожидания в общении; </w:t>
            </w:r>
          </w:p>
          <w:p w14:paraId="4382D8C3" w14:textId="77777777"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виды социальных взаимодействий;</w:t>
            </w:r>
          </w:p>
          <w:p w14:paraId="0DC29339" w14:textId="77777777"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механизмы взаимопонимания в общении;</w:t>
            </w:r>
          </w:p>
          <w:p w14:paraId="7C96B823" w14:textId="77777777" w:rsidR="00EA4A3F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техники и приемы общения, правила слушания, ведения беседы, убеждения; </w:t>
            </w:r>
          </w:p>
          <w:p w14:paraId="3D230D07" w14:textId="77777777" w:rsidR="00EA4A3F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этические принципы общения; </w:t>
            </w:r>
          </w:p>
          <w:p w14:paraId="04B79831" w14:textId="77777777"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источники, причины,</w:t>
            </w:r>
            <w:r w:rsidR="00EA4A3F" w:rsidRPr="00E34612">
              <w:rPr>
                <w:sz w:val="24"/>
                <w:szCs w:val="24"/>
                <w:lang w:val="ru-RU"/>
              </w:rPr>
              <w:t xml:space="preserve"> виды и способы разрешения кон</w:t>
            </w:r>
            <w:r w:rsidRPr="00E34612">
              <w:rPr>
                <w:sz w:val="24"/>
                <w:szCs w:val="24"/>
                <w:lang w:val="ru-RU"/>
              </w:rPr>
              <w:t>фликтов;</w:t>
            </w:r>
          </w:p>
          <w:p w14:paraId="125650B1" w14:textId="77777777"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приемы саморегуляции в процессе общения.</w:t>
            </w:r>
          </w:p>
        </w:tc>
      </w:tr>
    </w:tbl>
    <w:p w14:paraId="1B6FD50D" w14:textId="77777777" w:rsidR="00971C7E" w:rsidRPr="00E34612" w:rsidRDefault="00971C7E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4D1849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612">
        <w:rPr>
          <w:rFonts w:ascii="Times New Roman" w:hAnsi="Times New Roman" w:cs="Times New Roman"/>
          <w:b/>
          <w:bCs/>
          <w:sz w:val="24"/>
          <w:szCs w:val="24"/>
        </w:rPr>
        <w:t>Общие компетенции</w:t>
      </w:r>
    </w:p>
    <w:p w14:paraId="24A963B7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116329FE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244EA5D4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14:paraId="783C8476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14:paraId="44B2A9E3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152C4F98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5FF643CC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0593D130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2CCDD61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09. Использовать информационные технологии в профессиональной деятельности.</w:t>
      </w:r>
    </w:p>
    <w:p w14:paraId="58559BE4" w14:textId="77777777"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 xml:space="preserve">ОК 10. Пользоваться профессиональной документацией на государственном и иностранном </w:t>
      </w:r>
      <w:r w:rsidRPr="00E34612">
        <w:rPr>
          <w:rFonts w:ascii="Times New Roman" w:hAnsi="Times New Roman" w:cs="Times New Roman"/>
          <w:bCs/>
          <w:sz w:val="24"/>
          <w:szCs w:val="24"/>
        </w:rPr>
        <w:lastRenderedPageBreak/>
        <w:t>языке.</w:t>
      </w:r>
    </w:p>
    <w:p w14:paraId="674A68DF" w14:textId="77777777" w:rsidR="00971C7E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bCs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2CA61432" w14:textId="77777777" w:rsidR="00971C7E" w:rsidRPr="00E34612" w:rsidRDefault="00971C7E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18C31" w14:textId="77777777" w:rsidR="00D57CF2" w:rsidRPr="00E34612" w:rsidRDefault="00D57CF2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612">
        <w:rPr>
          <w:rFonts w:ascii="Times New Roman" w:hAnsi="Times New Roman" w:cs="Times New Roman"/>
          <w:b/>
          <w:bCs/>
          <w:sz w:val="24"/>
          <w:szCs w:val="24"/>
        </w:rPr>
        <w:t>1.4.</w:t>
      </w:r>
      <w:r w:rsidR="00933862" w:rsidRPr="00E3461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E34612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14:paraId="0B4C1F54" w14:textId="77777777" w:rsidR="008D5C41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Максимальн</w:t>
      </w:r>
      <w:r w:rsidR="0057160A" w:rsidRPr="00E34612">
        <w:rPr>
          <w:rFonts w:ascii="Times New Roman" w:hAnsi="Times New Roman" w:cs="Times New Roman"/>
          <w:sz w:val="24"/>
          <w:szCs w:val="24"/>
        </w:rPr>
        <w:t>ая</w:t>
      </w:r>
      <w:r w:rsidRPr="00E34612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57160A" w:rsidRPr="00E34612">
        <w:rPr>
          <w:rFonts w:ascii="Times New Roman" w:hAnsi="Times New Roman" w:cs="Times New Roman"/>
          <w:sz w:val="24"/>
          <w:szCs w:val="24"/>
        </w:rPr>
        <w:t>ая</w:t>
      </w:r>
      <w:r w:rsidRPr="00E34612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="0057160A" w:rsidRPr="00E34612">
        <w:rPr>
          <w:rFonts w:ascii="Times New Roman" w:hAnsi="Times New Roman" w:cs="Times New Roman"/>
          <w:sz w:val="24"/>
          <w:szCs w:val="24"/>
        </w:rPr>
        <w:t>а</w:t>
      </w:r>
      <w:r w:rsidRPr="00E34612">
        <w:rPr>
          <w:rFonts w:ascii="Times New Roman" w:hAnsi="Times New Roman" w:cs="Times New Roman"/>
          <w:sz w:val="24"/>
          <w:szCs w:val="24"/>
        </w:rPr>
        <w:t xml:space="preserve"> обучающегося </w:t>
      </w:r>
      <w:r w:rsidR="00EA4A3F" w:rsidRPr="00E34612">
        <w:rPr>
          <w:rFonts w:ascii="Times New Roman" w:hAnsi="Times New Roman" w:cs="Times New Roman"/>
          <w:sz w:val="24"/>
          <w:szCs w:val="24"/>
        </w:rPr>
        <w:t>50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</w:t>
      </w:r>
      <w:r w:rsidR="00EA4A3F" w:rsidRPr="00E34612">
        <w:rPr>
          <w:rFonts w:ascii="Times New Roman" w:hAnsi="Times New Roman" w:cs="Times New Roman"/>
          <w:sz w:val="24"/>
          <w:szCs w:val="24"/>
        </w:rPr>
        <w:t>сов</w:t>
      </w:r>
      <w:r w:rsidRPr="00E34612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25A7FCF" w14:textId="77777777" w:rsidR="008D5C41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 обязательной аудиторной учебной нагрузки обучающегося - </w:t>
      </w:r>
      <w:r w:rsidR="00EA4A3F" w:rsidRPr="00E34612">
        <w:rPr>
          <w:rFonts w:ascii="Times New Roman" w:hAnsi="Times New Roman" w:cs="Times New Roman"/>
          <w:sz w:val="24"/>
          <w:szCs w:val="24"/>
        </w:rPr>
        <w:t>48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часов, </w:t>
      </w:r>
    </w:p>
    <w:p w14:paraId="64E5D4B4" w14:textId="77777777" w:rsidR="001830F2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EA4A3F" w:rsidRPr="00E34612">
        <w:rPr>
          <w:rFonts w:ascii="Times New Roman" w:hAnsi="Times New Roman" w:cs="Times New Roman"/>
          <w:sz w:val="24"/>
          <w:szCs w:val="24"/>
        </w:rPr>
        <w:t>14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</w:t>
      </w:r>
      <w:r w:rsidR="00EA4A3F" w:rsidRPr="00E34612">
        <w:rPr>
          <w:rFonts w:ascii="Times New Roman" w:hAnsi="Times New Roman" w:cs="Times New Roman"/>
          <w:sz w:val="24"/>
          <w:szCs w:val="24"/>
        </w:rPr>
        <w:t>сов</w:t>
      </w:r>
      <w:r w:rsidRPr="00E34612">
        <w:rPr>
          <w:rFonts w:ascii="Times New Roman" w:hAnsi="Times New Roman" w:cs="Times New Roman"/>
          <w:sz w:val="24"/>
          <w:szCs w:val="24"/>
        </w:rPr>
        <w:t xml:space="preserve"> теории</w:t>
      </w:r>
      <w:r w:rsidR="00CC6C89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="00EA4A3F" w:rsidRPr="00E34612">
        <w:rPr>
          <w:rFonts w:ascii="Times New Roman" w:hAnsi="Times New Roman" w:cs="Times New Roman"/>
          <w:sz w:val="24"/>
          <w:szCs w:val="24"/>
        </w:rPr>
        <w:t>34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час</w:t>
      </w:r>
      <w:r w:rsidR="00EA4A3F" w:rsidRPr="00E34612">
        <w:rPr>
          <w:rFonts w:ascii="Times New Roman" w:hAnsi="Times New Roman" w:cs="Times New Roman"/>
          <w:sz w:val="24"/>
          <w:szCs w:val="24"/>
        </w:rPr>
        <w:t>а</w:t>
      </w:r>
      <w:r w:rsidRPr="00E34612">
        <w:rPr>
          <w:rFonts w:ascii="Times New Roman" w:hAnsi="Times New Roman" w:cs="Times New Roman"/>
          <w:sz w:val="24"/>
          <w:szCs w:val="24"/>
        </w:rPr>
        <w:t xml:space="preserve"> практических работ.</w:t>
      </w:r>
      <w:r w:rsidR="00EA4A3F" w:rsidRPr="00E346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1DF98C" w14:textId="77777777" w:rsidR="008D5C41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</w:t>
      </w:r>
      <w:r w:rsidR="008D5C41" w:rsidRPr="00E34612">
        <w:rPr>
          <w:rFonts w:ascii="Times New Roman" w:hAnsi="Times New Roman" w:cs="Times New Roman"/>
          <w:sz w:val="24"/>
          <w:szCs w:val="24"/>
        </w:rPr>
        <w:t xml:space="preserve"> </w:t>
      </w:r>
      <w:r w:rsidRPr="00E34612">
        <w:rPr>
          <w:rFonts w:ascii="Times New Roman" w:hAnsi="Times New Roman" w:cs="Times New Roman"/>
          <w:sz w:val="24"/>
          <w:szCs w:val="24"/>
        </w:rPr>
        <w:t>– 2 часа.</w:t>
      </w:r>
    </w:p>
    <w:p w14:paraId="78FB5FE0" w14:textId="77777777" w:rsidR="008D5C41" w:rsidRPr="00E34612" w:rsidRDefault="008D5C41" w:rsidP="00E34612">
      <w:pPr>
        <w:spacing w:after="0" w:line="240" w:lineRule="auto"/>
        <w:ind w:firstLine="737"/>
        <w:rPr>
          <w:rFonts w:ascii="Times New Roman" w:hAnsi="Times New Roman" w:cs="Times New Roman"/>
          <w:sz w:val="24"/>
          <w:szCs w:val="24"/>
        </w:rPr>
      </w:pPr>
    </w:p>
    <w:p w14:paraId="5E9A036B" w14:textId="77777777" w:rsidR="008D5C41" w:rsidRPr="00E34612" w:rsidRDefault="008D5C4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820134" w14:textId="77777777" w:rsidR="008D5C41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4FFDA" w14:textId="77777777"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857D6" w14:textId="77777777"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9EA082" w14:textId="77777777"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0670D" w14:textId="77777777"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E5709" w14:textId="77777777"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5DAABD" w14:textId="77777777" w:rsidR="00933862" w:rsidRPr="00E34612" w:rsidRDefault="00933862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6C16E2" w14:textId="77777777" w:rsidR="00933862" w:rsidRPr="00E34612" w:rsidRDefault="00933862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B6D09D" w14:textId="77777777" w:rsidR="00CC6C89" w:rsidRPr="00E34612" w:rsidRDefault="00CC6C89" w:rsidP="00E346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46E022F" w14:textId="77777777"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2B569553" w14:textId="77777777" w:rsidR="008D5C41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29"/>
        <w:gridCol w:w="2477"/>
      </w:tblGrid>
      <w:tr w:rsidR="008D5C41" w:rsidRPr="00E34612" w14:paraId="27BB0C38" w14:textId="77777777" w:rsidTr="00E34612">
        <w:trPr>
          <w:trHeight w:val="460"/>
        </w:trPr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B593C" w14:textId="77777777" w:rsidR="008D5C41" w:rsidRPr="00E34612" w:rsidRDefault="008D5C4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2298" w14:textId="77777777" w:rsidR="008D5C41" w:rsidRPr="00E34612" w:rsidRDefault="008D5C4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D5C41" w:rsidRPr="00E34612" w14:paraId="45989954" w14:textId="77777777" w:rsidTr="00E34612">
        <w:trPr>
          <w:trHeight w:val="285"/>
        </w:trPr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08281" w14:textId="77777777" w:rsidR="008D5C41" w:rsidRPr="00E34612" w:rsidRDefault="008D5C41" w:rsidP="00E3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779D" w14:textId="77777777"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8D5C41" w:rsidRPr="00E34612" w14:paraId="756CA014" w14:textId="77777777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EF673" w14:textId="77777777"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13F78" w14:textId="77777777"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8D5C41" w:rsidRPr="00E34612" w14:paraId="19019BBE" w14:textId="77777777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61606" w14:textId="77777777"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7E0A3" w14:textId="77777777" w:rsidR="008D5C41" w:rsidRPr="00E34612" w:rsidRDefault="008D5C4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D5C41" w:rsidRPr="00E34612" w14:paraId="043F2069" w14:textId="77777777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08949" w14:textId="77777777"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F9761" w14:textId="77777777"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8D5C41" w:rsidRPr="00E34612" w14:paraId="545901B2" w14:textId="77777777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B0A28" w14:textId="77777777"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141DF" w14:textId="77777777"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EA4A3F" w:rsidRPr="00E34612" w14:paraId="44BB1B2F" w14:textId="77777777" w:rsidTr="00E34612">
        <w:trPr>
          <w:trHeight w:val="376"/>
        </w:trPr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A2E2E7" w14:textId="77777777" w:rsidR="00EA4A3F" w:rsidRPr="00E34612" w:rsidRDefault="00EA4A3F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79E93" w14:textId="77777777" w:rsidR="00EA4A3F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590EB33D" w14:textId="77777777"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3FF0AD8" w14:textId="77777777"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A4FD897" w14:textId="77777777"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1969" w:rsidRPr="00E34612" w:rsidSect="00245DD9">
          <w:footerReference w:type="default" r:id="rId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434BD59" w14:textId="77777777" w:rsidR="005E1969" w:rsidRPr="00E34612" w:rsidRDefault="005E1969" w:rsidP="00E34612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34612">
        <w:rPr>
          <w:b/>
        </w:rPr>
        <w:lastRenderedPageBreak/>
        <w:t xml:space="preserve">2.2. </w:t>
      </w:r>
      <w:r w:rsidR="00CC6C89" w:rsidRPr="00E34612">
        <w:rPr>
          <w:b/>
        </w:rPr>
        <w:t xml:space="preserve">Тематический план и содержание учебной дисциплины </w:t>
      </w:r>
      <w:r w:rsidR="00E34612" w:rsidRPr="00E34612">
        <w:rPr>
          <w:b/>
        </w:rPr>
        <w:t xml:space="preserve">ОГСЭ.05 </w:t>
      </w:r>
      <w:r w:rsidR="00CC6C89" w:rsidRPr="00E34612">
        <w:rPr>
          <w:b/>
        </w:rPr>
        <w:t>Психология общения</w:t>
      </w:r>
    </w:p>
    <w:tbl>
      <w:tblPr>
        <w:tblW w:w="15525" w:type="dxa"/>
        <w:tblInd w:w="-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39"/>
        <w:gridCol w:w="708"/>
        <w:gridCol w:w="9662"/>
        <w:gridCol w:w="1111"/>
        <w:gridCol w:w="1805"/>
      </w:tblGrid>
      <w:tr w:rsidR="00E50AD7" w:rsidRPr="00E34612" w14:paraId="66F5CD99" w14:textId="77777777" w:rsidTr="00CB23C1">
        <w:trPr>
          <w:trHeight w:val="2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0C46A" w14:textId="77777777"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Наименование разделов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C027B" w14:textId="77777777"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7F8B4" w14:textId="77777777"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kern w:val="1"/>
                <w:sz w:val="24"/>
                <w:szCs w:val="24"/>
                <w:lang w:eastAsia="hi-IN" w:bidi="hi-IN"/>
              </w:rPr>
              <w:t>Наименование тем, содержание учебного материала</w:t>
            </w:r>
            <w:r w:rsidR="00EE0851" w:rsidRPr="00E34612">
              <w:rPr>
                <w:rFonts w:ascii="Times New Roman" w:eastAsia="SimSun" w:hAnsi="Times New Roman" w:cs="Calibri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и практические </w:t>
            </w:r>
            <w:r w:rsidRPr="00E34612">
              <w:rPr>
                <w:rFonts w:ascii="Times New Roman" w:eastAsia="SimSun" w:hAnsi="Times New Roman" w:cs="Calibri"/>
                <w:b/>
                <w:bCs/>
                <w:kern w:val="1"/>
                <w:sz w:val="24"/>
                <w:szCs w:val="24"/>
                <w:lang w:eastAsia="hi-IN" w:bidi="hi-IN"/>
              </w:rPr>
              <w:t>работы обучающихся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D114A" w14:textId="77777777"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Объем часов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D467B" w14:textId="77777777" w:rsidR="00E50AD7" w:rsidRPr="00E34612" w:rsidRDefault="00EE0851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Коды формируемых компетенций</w:t>
            </w:r>
          </w:p>
        </w:tc>
      </w:tr>
      <w:tr w:rsidR="00E50AD7" w:rsidRPr="00E34612" w14:paraId="12003B1C" w14:textId="77777777" w:rsidTr="00EE0851">
        <w:trPr>
          <w:trHeight w:val="2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D5C84" w14:textId="77777777"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3306A" w14:textId="77777777"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4FABE" w14:textId="77777777"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4399F" w14:textId="77777777"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34022" w14:textId="77777777" w:rsidR="00E50AD7" w:rsidRPr="00E34612" w:rsidRDefault="00E50AD7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DA23D8" w:rsidRPr="00E34612" w14:paraId="01F39B0A" w14:textId="77777777" w:rsidTr="00883525">
        <w:trPr>
          <w:trHeight w:val="2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</w:tcBorders>
          </w:tcPr>
          <w:p w14:paraId="2DE86416" w14:textId="77777777" w:rsidR="00DA23D8" w:rsidRPr="00E34612" w:rsidRDefault="00DA23D8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 xml:space="preserve">1. Введение в </w:t>
            </w:r>
          </w:p>
          <w:p w14:paraId="47545B56" w14:textId="77777777" w:rsidR="00DA23D8" w:rsidRPr="00E34612" w:rsidRDefault="00DA23D8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учебную дисциплину.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0C6B1" w14:textId="77777777" w:rsidR="00DA23D8" w:rsidRPr="00E34612" w:rsidRDefault="00DA23D8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31C9C" w14:textId="77777777" w:rsidR="00EE0851" w:rsidRPr="00E34612" w:rsidRDefault="00EE0851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Общение – основа человеческого бытия.</w:t>
            </w:r>
          </w:p>
          <w:p w14:paraId="623D823C" w14:textId="77777777" w:rsidR="00DA23D8" w:rsidRPr="00E34612" w:rsidRDefault="00DA23D8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6CBA117C" w14:textId="77777777" w:rsidR="00DA23D8" w:rsidRPr="00E34612" w:rsidRDefault="00EE0851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Общение  в  системе  межличностных  и  общественных  отношений. Социальная роль. Классификация общения. Виды, функции общения. Структура и средства общения. Единство общения и деятельности.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3DAC25" w14:textId="77777777" w:rsidR="00DA23D8" w:rsidRPr="00E34612" w:rsidRDefault="00DA04D8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1E914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7A574B60" w14:textId="77777777" w:rsidR="00DA23D8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E1212D" w:rsidRPr="00E34612" w14:paraId="00C48531" w14:textId="77777777" w:rsidTr="00883525">
        <w:trPr>
          <w:trHeight w:val="23"/>
        </w:trPr>
        <w:tc>
          <w:tcPr>
            <w:tcW w:w="2239" w:type="dxa"/>
            <w:tcBorders>
              <w:left w:val="single" w:sz="4" w:space="0" w:color="000000"/>
            </w:tcBorders>
          </w:tcPr>
          <w:p w14:paraId="798F772A" w14:textId="77777777" w:rsidR="00E1212D" w:rsidRPr="00E34612" w:rsidRDefault="00E1212D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FDB90BB" w14:textId="77777777" w:rsidR="00E1212D" w:rsidRPr="00E34612" w:rsidRDefault="00E1212D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54C13E5" w14:textId="77777777" w:rsidR="00E1212D" w:rsidRPr="00E34612" w:rsidRDefault="00E1212D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02A440B7" w14:textId="77777777" w:rsidR="00E1212D" w:rsidRPr="00E34612" w:rsidRDefault="00E1212D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72535E28" w14:textId="77777777" w:rsidR="00E1212D" w:rsidRPr="00E34612" w:rsidRDefault="00E1212D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Определение уровня общительности. Анализ общения. Выполнение упражнений «Архитектор-строитель» и «Первое знакомство».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03500EC9" w14:textId="77777777" w:rsidR="00E1212D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53EEF1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7C0256AF" w14:textId="77777777" w:rsidR="00E1212D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36D266FB" w14:textId="77777777" w:rsidTr="00883525">
        <w:trPr>
          <w:trHeight w:val="236"/>
        </w:trPr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E3667F8" w14:textId="77777777" w:rsidR="00883525" w:rsidRPr="00E34612" w:rsidRDefault="00883525" w:rsidP="00E34612">
            <w:pPr>
              <w:widowControl w:val="0"/>
              <w:tabs>
                <w:tab w:val="left" w:pos="339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2. Психология общения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F4D4A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4FE11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Общение как восприятие людьми друг друга (перцептивная сторона общения).</w:t>
            </w:r>
          </w:p>
          <w:p w14:paraId="7C139CCD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17736162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Понятие социальной перцепции. Факторы, оказывающие влияние на восприятие.</w:t>
            </w:r>
            <w:r w:rsidRPr="00E34612">
              <w:rPr>
                <w:i/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Искажения в процессе восприятия. Психологические механизмы восприятия. Влияние имиджа на восприятие человека. Психологические механизмы восприятия. Влияние имиджа на восприятие человека.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B9849" w14:textId="77777777" w:rsidR="00883525" w:rsidRPr="00E34612" w:rsidRDefault="00542D7E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BDFE62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65D4FBF2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3DB97B1F" w14:textId="77777777" w:rsidTr="00D25B76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14:paraId="40C56C85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0E11323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5A82A58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1F6D1291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366DF8AD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Общение как восприятие и понимание людьми друг друга. Упражнение «Да». Упражнение «Я тебя понимаю».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33E9E0F0" w14:textId="77777777"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6713BB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436CBDC8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746D0B4F" w14:textId="77777777" w:rsidTr="00C00D37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14:paraId="0FB52975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43523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74C12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Общение как взаимодействие (интерактивная сторона общения).</w:t>
            </w:r>
          </w:p>
          <w:p w14:paraId="1BAE058A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7E173F0B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  <w:r w:rsidRPr="00E34612">
              <w:rPr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Взаимодействие как организация совместной деятельности.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DA86E0" w14:textId="77777777"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751F35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163B1A4F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052E86AF" w14:textId="77777777" w:rsidTr="006C1271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14:paraId="1657C1E6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FB6531F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09F9970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15CE3AFA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23B941C5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Взаимодействие людей в процессе общения. Упражнение «Тройка». Тест «Три Я»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151CD7D8" w14:textId="77777777"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913291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734DA7E2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15597A9E" w14:textId="77777777" w:rsidTr="004A5E65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14:paraId="64F1AB88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E76F2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5E307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Общение как обмен информацией (коммуникативная сторона общения).</w:t>
            </w:r>
          </w:p>
          <w:p w14:paraId="4D535776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114F347E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lastRenderedPageBreak/>
              <w:t>Основные элементы коммуникации. Вербальная коммуникация. Коммуникативные барьеры.</w:t>
            </w:r>
          </w:p>
          <w:p w14:paraId="269D8B75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Невербальная коммуникация. Методы развития коммуникативных способностей. Виды, правила и техники слушания.</w:t>
            </w:r>
            <w:r w:rsidRPr="00E34612">
              <w:rPr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Толерантность как средство повышения эффективности общения.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BDE80" w14:textId="77777777"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3838E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2F2ABB20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 ОК 9</w:t>
            </w:r>
          </w:p>
        </w:tc>
      </w:tr>
      <w:tr w:rsidR="00883525" w:rsidRPr="00E34612" w14:paraId="3128EAC4" w14:textId="77777777" w:rsidTr="00A64789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14:paraId="24C1B786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6AA4508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D2703F8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1CD0268D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7863A073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Вербальная и невербальная коммуникация. Слушание в общении. Общение как обмен информацией. Барьеры и механизмы коммуникации. Выполнение упражнений и заданий на карточках.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0F4295" w14:textId="77777777"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09B2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21D2DB04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11612E05" w14:textId="77777777" w:rsidTr="00417EF8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9C33188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FD718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B7F66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Формы делового общения и их характеристики.</w:t>
            </w:r>
          </w:p>
          <w:p w14:paraId="18533111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4A8E17D1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i/>
                <w:kern w:val="1"/>
                <w:sz w:val="24"/>
                <w:szCs w:val="24"/>
                <w:lang w:eastAsia="hi-IN" w:bidi="ru-RU"/>
              </w:rPr>
            </w:pPr>
            <w:r w:rsidRPr="00E34612">
              <w:rPr>
                <w:rFonts w:ascii="Times New Roman" w:eastAsia="SimSun" w:hAnsi="Times New Roman" w:cs="Times New Roman"/>
                <w:bCs/>
                <w:i/>
                <w:kern w:val="1"/>
                <w:sz w:val="24"/>
                <w:szCs w:val="24"/>
                <w:lang w:eastAsia="hi-IN" w:bidi="ru-RU"/>
              </w:rPr>
              <w:t>Деловая беседа. Формы постановки вопросов.</w:t>
            </w:r>
            <w:r w:rsidRPr="00E34612">
              <w:rPr>
                <w:i/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Times New Roman"/>
                <w:bCs/>
                <w:i/>
                <w:kern w:val="1"/>
                <w:sz w:val="24"/>
                <w:szCs w:val="24"/>
                <w:lang w:eastAsia="hi-IN" w:bidi="ru-RU"/>
              </w:rPr>
              <w:t>Психологические особенности ведения деловых дискуссий и публичных выступлений. Аргументация.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48112" w14:textId="77777777"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868B5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71E5A112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53282575" w14:textId="77777777" w:rsidTr="008D7011">
        <w:trPr>
          <w:trHeight w:val="236"/>
        </w:trPr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 w14:paraId="582F40AB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7D0CB92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01E65A7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792E6153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0358AD0F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Устное публичное выступление. Стили делового общения.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BF3CE52" w14:textId="77777777"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F10A1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356DDF9C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00925FBF" w14:textId="77777777" w:rsidTr="00100D92">
        <w:trPr>
          <w:trHeight w:val="23"/>
        </w:trPr>
        <w:tc>
          <w:tcPr>
            <w:tcW w:w="2239" w:type="dxa"/>
            <w:vMerge w:val="restart"/>
            <w:tcBorders>
              <w:left w:val="single" w:sz="4" w:space="0" w:color="000000"/>
            </w:tcBorders>
          </w:tcPr>
          <w:p w14:paraId="4631E5C6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3. Конфликты и способы их</w:t>
            </w:r>
          </w:p>
          <w:p w14:paraId="0348C8D5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предупреждения и разрешения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1A4D3613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202E34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Конфликт: его сущность и основные характеристики</w:t>
            </w:r>
          </w:p>
          <w:p w14:paraId="30994D52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043800C2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Понятие конфликта и его структура. Невербальное проявление конфликта.</w:t>
            </w:r>
            <w:r w:rsidRPr="00E34612">
              <w:rPr>
                <w:i/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Стратегия разрешения конфликтов.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81CE44" w14:textId="77777777" w:rsidR="00883525" w:rsidRPr="00E34612" w:rsidRDefault="00542D7E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D304F5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1B720765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1C74937F" w14:textId="77777777" w:rsidTr="00B207E3">
        <w:trPr>
          <w:trHeight w:val="23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14:paraId="0A6FE2C1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15ABAB8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0B9D118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43972FF1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1A171050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Конфликты, конфликтные ситуации, регуляция поведения в конфликте. Упражнение «Мы и наши конфликты».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01D985CA" w14:textId="77777777"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EE36C1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1DB74F94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37D71BA9" w14:textId="77777777" w:rsidTr="0057257F">
        <w:trPr>
          <w:trHeight w:val="23"/>
        </w:trPr>
        <w:tc>
          <w:tcPr>
            <w:tcW w:w="22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F4B217D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405094A6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36EC8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Эмоциональное реагирование в конфликтах и саморегуляция.</w:t>
            </w:r>
          </w:p>
          <w:p w14:paraId="779DDD9F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7E4C1D69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 xml:space="preserve">Особенности эмоционального реагирования в конфликтах. Гнев и агрессия. Разрядка эмоций. Правила поведения в конфликтах. Влияние толерантности на разрешение конфликтной ситуации.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1140B3" w14:textId="77777777"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EC0119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39F2EF67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2665ED1A" w14:textId="77777777" w:rsidTr="00695F1C">
        <w:trPr>
          <w:trHeight w:val="23"/>
        </w:trPr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 w14:paraId="524CE2AF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AA12791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4377D744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678A33A0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3BEB7EDB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Упражнение «Если бы…, я стал бы…», Методика оценки способов реагирования в конфликте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546E6974" w14:textId="77777777"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07570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1A360B8D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1989C03F" w14:textId="77777777" w:rsidTr="001C07C6">
        <w:trPr>
          <w:trHeight w:val="23"/>
        </w:trPr>
        <w:tc>
          <w:tcPr>
            <w:tcW w:w="2239" w:type="dxa"/>
            <w:vMerge w:val="restart"/>
            <w:tcBorders>
              <w:left w:val="single" w:sz="4" w:space="0" w:color="000000"/>
            </w:tcBorders>
          </w:tcPr>
          <w:p w14:paraId="2F45BFDC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 xml:space="preserve">4. Этические </w:t>
            </w: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lastRenderedPageBreak/>
              <w:t>формы общения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21DE245B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56AD5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Общие сведения об этической культуре</w:t>
            </w:r>
          </w:p>
          <w:p w14:paraId="50805AEC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lastRenderedPageBreak/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672CFF00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Понятие: этика и мораль. Категории этики. Нормы морали. Моральные принципы и нормы как основа эффективного общения.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3F9916" w14:textId="77777777" w:rsidR="00883525" w:rsidRPr="00E34612" w:rsidRDefault="00DA04D8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lastRenderedPageBreak/>
              <w:t>1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E0C505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 xml:space="preserve">ОК 3, ОК 4, </w:t>
            </w:r>
            <w:r w:rsidRPr="00E34612">
              <w:rPr>
                <w:sz w:val="24"/>
                <w:szCs w:val="24"/>
              </w:rPr>
              <w:lastRenderedPageBreak/>
              <w:t>ОК</w:t>
            </w:r>
          </w:p>
          <w:p w14:paraId="07F33D77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4BF58649" w14:textId="77777777" w:rsidTr="009A5542">
        <w:trPr>
          <w:trHeight w:val="23"/>
        </w:trPr>
        <w:tc>
          <w:tcPr>
            <w:tcW w:w="22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4A0E556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B8AF3C7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48</w:t>
            </w: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5CB6E378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14:paraId="6F416C0D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14:paraId="3BDB196C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Методика диагностики общей коммуникативной толерантности В.В. Бойко.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D9D9D9" w:themeFill="background1" w:themeFillShade="D9"/>
          </w:tcPr>
          <w:p w14:paraId="5F6B10E2" w14:textId="77777777"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3A756" w14:textId="77777777"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r w:rsidRPr="00E34612">
              <w:rPr>
                <w:sz w:val="24"/>
                <w:szCs w:val="24"/>
              </w:rPr>
              <w:t>ОК 3, ОК 4, ОК</w:t>
            </w:r>
          </w:p>
          <w:p w14:paraId="54E76409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5, ОК 9</w:t>
            </w:r>
          </w:p>
        </w:tc>
      </w:tr>
      <w:tr w:rsidR="00883525" w:rsidRPr="00E34612" w14:paraId="4C3BB848" w14:textId="77777777" w:rsidTr="00EE0851">
        <w:trPr>
          <w:trHeight w:val="23"/>
        </w:trPr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2D7045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5B38C10F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49-50</w:t>
            </w: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534CEB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Дифференцированный зачет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5BA9F80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5B9F4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83525" w:rsidRPr="00E34612" w14:paraId="21027641" w14:textId="77777777" w:rsidTr="00EE0851">
        <w:trPr>
          <w:trHeight w:val="23"/>
        </w:trPr>
        <w:tc>
          <w:tcPr>
            <w:tcW w:w="1260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9788D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Всего часов: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E327D42" w14:textId="77777777"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C241E" w14:textId="77777777"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767F6FE8" w14:textId="77777777" w:rsidR="00CC6C89" w:rsidRPr="00E34612" w:rsidRDefault="00CC6C89" w:rsidP="00E34612">
      <w:pPr>
        <w:spacing w:after="0" w:line="240" w:lineRule="auto"/>
        <w:rPr>
          <w:sz w:val="24"/>
          <w:szCs w:val="24"/>
          <w:lang w:eastAsia="ar-SA"/>
        </w:rPr>
      </w:pPr>
    </w:p>
    <w:p w14:paraId="11F4FE63" w14:textId="77777777" w:rsidR="00CC6C89" w:rsidRPr="00E34612" w:rsidRDefault="00CC6C89" w:rsidP="00E34612">
      <w:pPr>
        <w:spacing w:after="0" w:line="240" w:lineRule="auto"/>
        <w:rPr>
          <w:sz w:val="24"/>
          <w:szCs w:val="24"/>
          <w:lang w:eastAsia="ar-SA"/>
        </w:rPr>
      </w:pPr>
    </w:p>
    <w:p w14:paraId="7ECFCD0A" w14:textId="77777777" w:rsidR="008D5C41" w:rsidRPr="00E34612" w:rsidRDefault="008D5C41" w:rsidP="00E3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F9F7DD" w14:textId="77777777" w:rsidR="008D5C41" w:rsidRPr="00E34612" w:rsidRDefault="008D5C4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4A69D40" w14:textId="77777777"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1969" w:rsidRPr="00E34612" w:rsidSect="00445DC3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14:paraId="06EB4A10" w14:textId="77777777" w:rsidR="00093383" w:rsidRPr="00E34612" w:rsidRDefault="00093383" w:rsidP="00E34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0B8508EE" w14:textId="77777777" w:rsidR="00093383" w:rsidRPr="00E34612" w:rsidRDefault="00093383" w:rsidP="00E3461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3.1 Требования к минимальному материально-техническому обеспечению</w:t>
      </w:r>
    </w:p>
    <w:p w14:paraId="09B44005" w14:textId="77777777" w:rsidR="00215411" w:rsidRPr="00E34612" w:rsidRDefault="00215411" w:rsidP="00E34612">
      <w:pPr>
        <w:pStyle w:val="1"/>
        <w:ind w:firstLine="851"/>
        <w:jc w:val="both"/>
        <w:rPr>
          <w:bCs/>
        </w:rPr>
      </w:pPr>
      <w:r w:rsidRPr="00E34612">
        <w:rPr>
          <w:bCs/>
        </w:rPr>
        <w:t>Реализация программы осуществляется в учебном кабинете.</w:t>
      </w:r>
    </w:p>
    <w:p w14:paraId="6308C413" w14:textId="77777777" w:rsidR="00215411" w:rsidRPr="00E34612" w:rsidRDefault="00215411" w:rsidP="00E34612">
      <w:pPr>
        <w:pStyle w:val="1"/>
        <w:ind w:firstLine="851"/>
        <w:jc w:val="both"/>
        <w:rPr>
          <w:bCs/>
        </w:rPr>
      </w:pPr>
      <w:r w:rsidRPr="00E34612">
        <w:rPr>
          <w:bCs/>
        </w:rPr>
        <w:t xml:space="preserve">Оборудование учебного кабинета: </w:t>
      </w:r>
    </w:p>
    <w:p w14:paraId="6256F8F2" w14:textId="77777777" w:rsidR="00215411" w:rsidRPr="00E34612" w:rsidRDefault="00215411" w:rsidP="00E34612">
      <w:pPr>
        <w:pStyle w:val="1"/>
        <w:tabs>
          <w:tab w:val="left" w:pos="993"/>
        </w:tabs>
        <w:ind w:firstLine="851"/>
        <w:jc w:val="both"/>
        <w:rPr>
          <w:bCs/>
        </w:rPr>
      </w:pPr>
      <w:r w:rsidRPr="00E34612">
        <w:rPr>
          <w:bCs/>
        </w:rPr>
        <w:t>-</w:t>
      </w:r>
      <w:r w:rsidRPr="00E34612">
        <w:rPr>
          <w:bCs/>
        </w:rPr>
        <w:tab/>
        <w:t>посадочные места по количеству студентов;</w:t>
      </w:r>
    </w:p>
    <w:p w14:paraId="3D995945" w14:textId="77777777" w:rsidR="006A7548" w:rsidRPr="00E34612" w:rsidRDefault="00215411" w:rsidP="00E34612">
      <w:pPr>
        <w:pStyle w:val="1"/>
        <w:ind w:firstLine="851"/>
        <w:jc w:val="both"/>
      </w:pPr>
      <w:r w:rsidRPr="00E34612">
        <w:rPr>
          <w:bCs/>
        </w:rPr>
        <w:t>- рабочее место преподавателя</w:t>
      </w:r>
      <w:r w:rsidR="006A7548" w:rsidRPr="00E34612">
        <w:t>;</w:t>
      </w:r>
    </w:p>
    <w:p w14:paraId="3F02817C" w14:textId="77777777" w:rsidR="006A7548" w:rsidRPr="00E34612" w:rsidRDefault="006A7548" w:rsidP="00E34612">
      <w:pPr>
        <w:pStyle w:val="1"/>
        <w:ind w:firstLine="851"/>
        <w:jc w:val="both"/>
        <w:rPr>
          <w:bCs/>
        </w:rPr>
      </w:pPr>
      <w:r w:rsidRPr="00E34612">
        <w:t xml:space="preserve">- </w:t>
      </w:r>
      <w:r w:rsidRPr="00E34612">
        <w:rPr>
          <w:bCs/>
        </w:rPr>
        <w:t>комплект учебно-методической документации;</w:t>
      </w:r>
    </w:p>
    <w:p w14:paraId="5E2E4E95" w14:textId="77777777" w:rsidR="00215411" w:rsidRPr="00E34612" w:rsidRDefault="006A7548" w:rsidP="00E34612">
      <w:pPr>
        <w:pStyle w:val="1"/>
        <w:ind w:firstLine="851"/>
        <w:jc w:val="both"/>
        <w:rPr>
          <w:bCs/>
        </w:rPr>
      </w:pPr>
      <w:r w:rsidRPr="00E34612">
        <w:rPr>
          <w:bCs/>
        </w:rPr>
        <w:t>- раздаточный материал.</w:t>
      </w:r>
    </w:p>
    <w:p w14:paraId="3189907B" w14:textId="77777777" w:rsidR="00093383" w:rsidRPr="00E34612" w:rsidRDefault="00093383" w:rsidP="00E3461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3.2 Информационное обеспечение обучения</w:t>
      </w:r>
    </w:p>
    <w:p w14:paraId="05789D2C" w14:textId="77777777" w:rsidR="00093383" w:rsidRPr="00E34612" w:rsidRDefault="00093383" w:rsidP="00E34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7F325654" w14:textId="77777777" w:rsidR="00093383" w:rsidRPr="00E34612" w:rsidRDefault="00093383" w:rsidP="00E34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14:paraId="4926E14E" w14:textId="77777777" w:rsidR="00F23E47" w:rsidRPr="00E34612" w:rsidRDefault="00F23E47" w:rsidP="00E34612">
      <w:pPr>
        <w:pStyle w:val="a5"/>
        <w:numPr>
          <w:ilvl w:val="0"/>
          <w:numId w:val="11"/>
        </w:numPr>
        <w:tabs>
          <w:tab w:val="clear" w:pos="720"/>
          <w:tab w:val="num" w:pos="142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Шеламова Г.М. </w:t>
      </w:r>
      <w:r w:rsidR="00215411" w:rsidRPr="00E34612">
        <w:rPr>
          <w:rFonts w:ascii="Times New Roman" w:hAnsi="Times New Roman" w:cs="Times New Roman"/>
          <w:sz w:val="24"/>
          <w:szCs w:val="24"/>
        </w:rPr>
        <w:t>Психология общения</w:t>
      </w:r>
      <w:r w:rsidRPr="00E34612">
        <w:rPr>
          <w:rFonts w:ascii="Times New Roman" w:hAnsi="Times New Roman" w:cs="Times New Roman"/>
          <w:sz w:val="24"/>
          <w:szCs w:val="24"/>
        </w:rPr>
        <w:t>/Г.М. Шеламова. – М.: Издательский центр «Академия», 2018</w:t>
      </w:r>
      <w:r w:rsidR="00215411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Pr="00E34612">
        <w:rPr>
          <w:rFonts w:ascii="Times New Roman" w:hAnsi="Times New Roman" w:cs="Times New Roman"/>
          <w:sz w:val="24"/>
          <w:szCs w:val="24"/>
        </w:rPr>
        <w:t>Москва.</w:t>
      </w:r>
    </w:p>
    <w:p w14:paraId="739E52DC" w14:textId="77777777" w:rsidR="00F23E47" w:rsidRPr="00E34612" w:rsidRDefault="00F23E47" w:rsidP="00E34612">
      <w:pPr>
        <w:pStyle w:val="a5"/>
        <w:numPr>
          <w:ilvl w:val="0"/>
          <w:numId w:val="11"/>
        </w:numPr>
        <w:tabs>
          <w:tab w:val="clear" w:pos="720"/>
          <w:tab w:val="num" w:pos="142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Шеламова Г.М. Деловая культура и психология общения/Г.М. Шеламова. – М.: Издательский центр «Академия», 2021, Москва.</w:t>
      </w:r>
    </w:p>
    <w:p w14:paraId="1BDDC6D9" w14:textId="77777777" w:rsidR="00215411" w:rsidRPr="00E34612" w:rsidRDefault="00215411" w:rsidP="00E3461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14:paraId="26222F4D" w14:textId="77777777" w:rsidR="00F90E8A" w:rsidRPr="00E34612" w:rsidRDefault="00D22638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Столяренко Л.Д., Самыгин С.И. </w:t>
      </w:r>
      <w:r w:rsidR="00F90E8A" w:rsidRPr="00E34612">
        <w:rPr>
          <w:sz w:val="24"/>
          <w:szCs w:val="24"/>
        </w:rPr>
        <w:t>Психология общения</w:t>
      </w:r>
      <w:r w:rsidRPr="00E34612">
        <w:rPr>
          <w:sz w:val="24"/>
          <w:szCs w:val="24"/>
        </w:rPr>
        <w:t xml:space="preserve">/ Л.Д. Столяренко, С.И. Самыгин. </w:t>
      </w:r>
      <w:r w:rsidR="00F90E8A" w:rsidRPr="00E34612">
        <w:rPr>
          <w:sz w:val="24"/>
          <w:szCs w:val="24"/>
        </w:rPr>
        <w:t xml:space="preserve"> - Ростов на Дону.: Издательство «Феникс», 20</w:t>
      </w:r>
      <w:r w:rsidRPr="00E34612">
        <w:rPr>
          <w:sz w:val="24"/>
          <w:szCs w:val="24"/>
        </w:rPr>
        <w:t>20</w:t>
      </w:r>
      <w:r w:rsidR="00F90E8A" w:rsidRPr="00E34612">
        <w:rPr>
          <w:sz w:val="24"/>
          <w:szCs w:val="24"/>
        </w:rPr>
        <w:t>.</w:t>
      </w:r>
    </w:p>
    <w:p w14:paraId="087D66DB" w14:textId="77777777" w:rsidR="00F90E8A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Волкова А.И. Психология общения (учебное пособие для ссузов) - Ростов на Дон</w:t>
      </w:r>
      <w:r w:rsidR="00D22638" w:rsidRPr="00E34612">
        <w:rPr>
          <w:sz w:val="24"/>
          <w:szCs w:val="24"/>
        </w:rPr>
        <w:t>у.: Издательство «Феникс», 2016</w:t>
      </w:r>
      <w:r w:rsidRPr="00E34612">
        <w:rPr>
          <w:sz w:val="24"/>
          <w:szCs w:val="24"/>
        </w:rPr>
        <w:t>.</w:t>
      </w:r>
    </w:p>
    <w:p w14:paraId="4DDF96C8" w14:textId="77777777" w:rsidR="00F90E8A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Шеламова Г.М. Деловая культура и психология общения (учебное пособие для среднего профессионального образования) - М.: Издательский центр «Академия», 2013. </w:t>
      </w:r>
    </w:p>
    <w:p w14:paraId="15A84B7A" w14:textId="77777777" w:rsidR="00D22638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Сухов А.Н. Социальная психология (учебное пособие для ссузов) - М.: Издательский центр «Академия», 2016. </w:t>
      </w:r>
    </w:p>
    <w:p w14:paraId="74645278" w14:textId="77777777" w:rsidR="00D22638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Ильин Е.П. Психология общения и межличностных отношений - СПб.: Издательский дом Питер, 2016. </w:t>
      </w:r>
    </w:p>
    <w:p w14:paraId="47BCCCEA" w14:textId="77777777" w:rsidR="00D22638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709"/>
        <w:jc w:val="both"/>
        <w:rPr>
          <w:b/>
          <w:sz w:val="24"/>
          <w:szCs w:val="24"/>
        </w:rPr>
      </w:pPr>
      <w:r w:rsidRPr="00E34612">
        <w:rPr>
          <w:sz w:val="24"/>
          <w:szCs w:val="24"/>
        </w:rPr>
        <w:t xml:space="preserve">Курбатов В.И. Конфликтология - Ростов на Дону.: Издательство «Феникс», 2015. </w:t>
      </w:r>
      <w:r w:rsidR="00D22638" w:rsidRPr="00E34612">
        <w:rPr>
          <w:sz w:val="24"/>
          <w:szCs w:val="24"/>
        </w:rPr>
        <w:t>–</w:t>
      </w:r>
      <w:r w:rsidRPr="00E34612">
        <w:rPr>
          <w:sz w:val="24"/>
          <w:szCs w:val="24"/>
        </w:rPr>
        <w:t xml:space="preserve"> </w:t>
      </w:r>
    </w:p>
    <w:p w14:paraId="310E08A5" w14:textId="77777777" w:rsidR="00F90E8A" w:rsidRPr="00E34612" w:rsidRDefault="00F90E8A" w:rsidP="00E34612">
      <w:pPr>
        <w:pStyle w:val="2"/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9" w:firstLine="0"/>
        <w:jc w:val="both"/>
        <w:rPr>
          <w:b/>
          <w:sz w:val="24"/>
          <w:szCs w:val="24"/>
        </w:rPr>
      </w:pPr>
      <w:r w:rsidRPr="00E34612">
        <w:rPr>
          <w:b/>
          <w:sz w:val="24"/>
          <w:szCs w:val="24"/>
        </w:rPr>
        <w:t>Интернет-ресурсы:</w:t>
      </w:r>
    </w:p>
    <w:p w14:paraId="026E8167" w14:textId="77777777" w:rsidR="00215411" w:rsidRPr="00E34612" w:rsidRDefault="00FA4907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15411" w:rsidRPr="00E34612">
          <w:rPr>
            <w:rStyle w:val="a6"/>
            <w:rFonts w:ascii="Times New Roman" w:hAnsi="Times New Roman" w:cs="Times New Roman"/>
            <w:sz w:val="24"/>
            <w:szCs w:val="24"/>
          </w:rPr>
          <w:t>https://testometrika.com/</w:t>
        </w:r>
      </w:hyperlink>
    </w:p>
    <w:p w14:paraId="64670FA0" w14:textId="77777777" w:rsidR="00215411" w:rsidRPr="00E34612" w:rsidRDefault="00FA4907" w:rsidP="00E34612">
      <w:pPr>
        <w:pStyle w:val="Default"/>
        <w:ind w:firstLine="709"/>
        <w:rPr>
          <w:rFonts w:eastAsiaTheme="minorEastAsia"/>
          <w:color w:val="auto"/>
        </w:rPr>
      </w:pPr>
      <w:hyperlink r:id="rId9" w:history="1">
        <w:r w:rsidR="00215411" w:rsidRPr="00E34612">
          <w:rPr>
            <w:rStyle w:val="a6"/>
            <w:rFonts w:eastAsiaTheme="minorEastAsia"/>
          </w:rPr>
          <w:t>https://lifehacker.ru/onlajn-kursy-psixologiya/</w:t>
        </w:r>
      </w:hyperlink>
    </w:p>
    <w:p w14:paraId="60CF6AB5" w14:textId="77777777" w:rsidR="00E34612" w:rsidRDefault="00F90E8A" w:rsidP="00E34612">
      <w:pPr>
        <w:pStyle w:val="Default"/>
        <w:ind w:firstLine="709"/>
      </w:pPr>
      <w:r w:rsidRPr="00E34612">
        <w:t>http://</w:t>
      </w:r>
      <w:r w:rsidRPr="00E34612">
        <w:rPr>
          <w:lang w:val="en-US"/>
        </w:rPr>
        <w:t>pedsovet</w:t>
      </w:r>
      <w:r w:rsidRPr="00E34612">
        <w:t>.</w:t>
      </w:r>
      <w:r w:rsidRPr="00E34612">
        <w:rPr>
          <w:lang w:val="en-US"/>
        </w:rPr>
        <w:t>su</w:t>
      </w:r>
      <w:r w:rsidRPr="00E34612">
        <w:t xml:space="preserve"> – Раздел «Психологу». </w:t>
      </w:r>
    </w:p>
    <w:p w14:paraId="103D7CB8" w14:textId="77777777" w:rsidR="00E34612" w:rsidRDefault="00E3461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14:paraId="21E665F4" w14:textId="77777777" w:rsidR="00F90E8A" w:rsidRPr="00E34612" w:rsidRDefault="00F90E8A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34612">
        <w:rPr>
          <w:rFonts w:ascii="Times New Roman" w:hAnsi="Times New Roman" w:cs="Times New Roman"/>
          <w:b/>
          <w:caps/>
          <w:sz w:val="24"/>
          <w:szCs w:val="24"/>
        </w:rPr>
        <w:lastRenderedPageBreak/>
        <w:t>4. Контроль и оценка результат</w:t>
      </w:r>
      <w:r w:rsidR="00E34612">
        <w:rPr>
          <w:rFonts w:ascii="Times New Roman" w:hAnsi="Times New Roman" w:cs="Times New Roman"/>
          <w:b/>
          <w:caps/>
          <w:sz w:val="24"/>
          <w:szCs w:val="24"/>
        </w:rPr>
        <w:t xml:space="preserve">ов освоения  учебной </w:t>
      </w:r>
      <w:r w:rsidR="00D22638" w:rsidRPr="00E34612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14:paraId="1EE20394" w14:textId="77777777" w:rsidR="00F90E8A" w:rsidRPr="00E34612" w:rsidRDefault="003047B0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упражнений.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D22638" w:rsidRPr="00E34612" w14:paraId="426EDC69" w14:textId="77777777" w:rsidTr="000B472A">
        <w:trPr>
          <w:trHeight w:val="615"/>
        </w:trPr>
        <w:tc>
          <w:tcPr>
            <w:tcW w:w="3402" w:type="dxa"/>
            <w:vAlign w:val="center"/>
          </w:tcPr>
          <w:p w14:paraId="5FB0189C" w14:textId="77777777" w:rsidR="00D22638" w:rsidRPr="00E34612" w:rsidRDefault="00D22638" w:rsidP="00E34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02" w:type="dxa"/>
            <w:vAlign w:val="center"/>
          </w:tcPr>
          <w:p w14:paraId="01ACFC55" w14:textId="77777777" w:rsidR="00D22638" w:rsidRPr="00E34612" w:rsidRDefault="00D22638" w:rsidP="00E34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3402" w:type="dxa"/>
            <w:vAlign w:val="center"/>
          </w:tcPr>
          <w:p w14:paraId="6458EC51" w14:textId="77777777" w:rsidR="00D22638" w:rsidRPr="00E34612" w:rsidRDefault="00D22638" w:rsidP="00E34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Методы оценки</w:t>
            </w:r>
          </w:p>
        </w:tc>
      </w:tr>
      <w:tr w:rsidR="00D22638" w:rsidRPr="00E34612" w14:paraId="7772990A" w14:textId="77777777" w:rsidTr="000B472A">
        <w:trPr>
          <w:trHeight w:val="6223"/>
        </w:trPr>
        <w:tc>
          <w:tcPr>
            <w:tcW w:w="3402" w:type="dxa"/>
          </w:tcPr>
          <w:p w14:paraId="320A71BA" w14:textId="77777777" w:rsidR="00D22638" w:rsidRPr="00E34612" w:rsidRDefault="00D22638" w:rsidP="00E34612">
            <w:pPr>
              <w:ind w:left="107"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Перечень знаний, осваиваемых</w:t>
            </w:r>
            <w:r w:rsidRPr="00E3461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 w:bidi="ru-RU"/>
              </w:rPr>
              <w:t xml:space="preserve">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 рамках</w:t>
            </w:r>
            <w:r w:rsidRPr="00E3461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bidi="ru-RU"/>
              </w:rPr>
              <w:t xml:space="preserve">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дисциплины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:</w:t>
            </w:r>
          </w:p>
          <w:p w14:paraId="55B9AE48" w14:textId="77777777" w:rsidR="00D22638" w:rsidRPr="00E34612" w:rsidRDefault="000B472A" w:rsidP="00E34612">
            <w:pPr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взаимосвязь общения и деятель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ности;</w:t>
            </w:r>
          </w:p>
          <w:p w14:paraId="4F5FE575" w14:textId="77777777" w:rsidR="00D22638" w:rsidRPr="00E34612" w:rsidRDefault="00D22638" w:rsidP="00E34612">
            <w:pPr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цели, функции, виды и уровни общения;</w:t>
            </w:r>
          </w:p>
          <w:p w14:paraId="2CF2A986" w14:textId="77777777" w:rsidR="000B472A" w:rsidRPr="00E34612" w:rsidRDefault="000B472A" w:rsidP="00E34612">
            <w:pPr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роли и ролевые ожидания в об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щении; </w:t>
            </w:r>
          </w:p>
          <w:p w14:paraId="745E425B" w14:textId="77777777" w:rsidR="00D22638" w:rsidRPr="00E34612" w:rsidRDefault="000B472A" w:rsidP="00E34612">
            <w:pPr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виды социальных взаи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модействий;</w:t>
            </w:r>
          </w:p>
          <w:p w14:paraId="5F24A49A" w14:textId="77777777" w:rsidR="00D22638" w:rsidRPr="00E34612" w:rsidRDefault="00D22638" w:rsidP="00E34612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механизмы взаимопонимания в общении;</w:t>
            </w:r>
          </w:p>
          <w:p w14:paraId="1BCB986A" w14:textId="77777777" w:rsidR="000B472A" w:rsidRPr="00E34612" w:rsidRDefault="000B472A" w:rsidP="00E34612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техники и приемы общения, пра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вила слушания, ведения беседы, убеждения; </w:t>
            </w:r>
          </w:p>
          <w:p w14:paraId="6CA2E6A2" w14:textId="77777777" w:rsidR="00D22638" w:rsidRPr="00E34612" w:rsidRDefault="00D22638" w:rsidP="00E34612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этические принципы общения;</w:t>
            </w:r>
          </w:p>
          <w:p w14:paraId="4076C3AC" w14:textId="77777777" w:rsidR="00D22638" w:rsidRPr="00E34612" w:rsidRDefault="00D22638" w:rsidP="00E34612">
            <w:pPr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источники, причины, вид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ы и способы разрешения конфлик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тов;</w:t>
            </w:r>
          </w:p>
          <w:p w14:paraId="273D69D7" w14:textId="77777777" w:rsidR="00D22638" w:rsidRPr="00E34612" w:rsidRDefault="000B472A" w:rsidP="00E34612">
            <w:pPr>
              <w:ind w:left="107" w:right="4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приемы саморегуляции в про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цессе общения.</w:t>
            </w:r>
          </w:p>
        </w:tc>
        <w:tc>
          <w:tcPr>
            <w:tcW w:w="3402" w:type="dxa"/>
          </w:tcPr>
          <w:p w14:paraId="7A12141A" w14:textId="77777777" w:rsidR="00D22638" w:rsidRPr="00E34612" w:rsidRDefault="00D22638" w:rsidP="00E34612">
            <w:pPr>
              <w:ind w:left="107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Полнота ответов, точность формулировок, не менее 75% правильных ответов. Не менее 75% правильных ответов.</w:t>
            </w:r>
          </w:p>
          <w:p w14:paraId="229A0FB9" w14:textId="77777777" w:rsidR="000B472A" w:rsidRPr="00E34612" w:rsidRDefault="000B472A" w:rsidP="00E34612">
            <w:pPr>
              <w:ind w:left="107"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Актуальность темы, адекватность результатов по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ставленным целям, полнота ответов, </w:t>
            </w:r>
          </w:p>
          <w:p w14:paraId="0B5A03CD" w14:textId="77777777" w:rsidR="00D22638" w:rsidRPr="00E34612" w:rsidRDefault="000B472A" w:rsidP="00E34612">
            <w:pPr>
              <w:ind w:left="107"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точность формулировок, адекватность применения профес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сиональной терминологии</w:t>
            </w:r>
          </w:p>
        </w:tc>
        <w:tc>
          <w:tcPr>
            <w:tcW w:w="3402" w:type="dxa"/>
          </w:tcPr>
          <w:p w14:paraId="17508FEA" w14:textId="77777777" w:rsidR="00D22638" w:rsidRPr="00E34612" w:rsidRDefault="00D22638" w:rsidP="00E34612">
            <w:pPr>
              <w:ind w:left="106" w:right="6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Текущий контроль при проведении:</w:t>
            </w:r>
          </w:p>
          <w:p w14:paraId="08ADBF94" w14:textId="77777777" w:rsidR="00D22638" w:rsidRPr="00E34612" w:rsidRDefault="000B472A" w:rsidP="00E34612">
            <w:pPr>
              <w:ind w:left="106" w:right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-письменного/устного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опроса;</w:t>
            </w:r>
          </w:p>
          <w:p w14:paraId="0C9B53C1" w14:textId="77777777" w:rsidR="00D22638" w:rsidRPr="00E34612" w:rsidRDefault="00D22638" w:rsidP="00E34612">
            <w:pPr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-тестирования;</w:t>
            </w:r>
          </w:p>
          <w:p w14:paraId="3DE8D56D" w14:textId="77777777"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285086EC" w14:textId="77777777" w:rsidR="00D22638" w:rsidRPr="00E34612" w:rsidRDefault="000B472A" w:rsidP="00E34612">
            <w:pPr>
              <w:ind w:left="106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-оценки результатов практической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работы </w:t>
            </w:r>
          </w:p>
          <w:p w14:paraId="3454DAC9" w14:textId="77777777"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365A1CB3" w14:textId="77777777"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3A0BC409" w14:textId="77777777"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706C7245" w14:textId="77777777" w:rsidR="000B472A" w:rsidRPr="00E34612" w:rsidRDefault="000B472A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0B68BB94" w14:textId="77777777" w:rsidR="000B472A" w:rsidRPr="00E34612" w:rsidRDefault="000B472A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4BF0CFA4" w14:textId="77777777" w:rsidR="000B472A" w:rsidRPr="00E34612" w:rsidRDefault="000B472A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705AAD3A" w14:textId="77777777" w:rsidR="00D22638" w:rsidRPr="00E34612" w:rsidRDefault="000B472A" w:rsidP="00E34612">
            <w:pPr>
              <w:ind w:left="106" w:right="38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Промежуточная атте</w:t>
            </w:r>
            <w:r w:rsidR="00D22638"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стация</w:t>
            </w:r>
          </w:p>
          <w:p w14:paraId="61B4846D" w14:textId="77777777" w:rsidR="00D22638" w:rsidRPr="00E34612" w:rsidRDefault="000B472A" w:rsidP="00E34612">
            <w:pPr>
              <w:ind w:left="106" w:right="2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 форме дифференциро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ванного зачета в виде:</w:t>
            </w:r>
          </w:p>
          <w:p w14:paraId="65493B43" w14:textId="77777777" w:rsidR="00D22638" w:rsidRPr="00E34612" w:rsidRDefault="000B472A" w:rsidP="00E34612">
            <w:pPr>
              <w:ind w:left="106" w:righ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-письменных/ устных от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ветов,</w:t>
            </w:r>
          </w:p>
          <w:p w14:paraId="4573683C" w14:textId="77777777" w:rsidR="00D22638" w:rsidRPr="00E34612" w:rsidRDefault="00D22638" w:rsidP="00E34612">
            <w:pPr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-тестирования</w:t>
            </w:r>
          </w:p>
        </w:tc>
      </w:tr>
      <w:tr w:rsidR="00D22638" w:rsidRPr="00E34612" w14:paraId="6C6D239D" w14:textId="77777777" w:rsidTr="000B472A">
        <w:trPr>
          <w:trHeight w:val="4694"/>
        </w:trPr>
        <w:tc>
          <w:tcPr>
            <w:tcW w:w="3402" w:type="dxa"/>
          </w:tcPr>
          <w:p w14:paraId="02660D45" w14:textId="77777777" w:rsidR="00D22638" w:rsidRPr="00E34612" w:rsidRDefault="00D22638" w:rsidP="00E34612">
            <w:pPr>
              <w:ind w:left="107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Перечень умений, осваиваемых в рамках дисциплины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:</w:t>
            </w:r>
          </w:p>
          <w:p w14:paraId="2017D4A1" w14:textId="77777777" w:rsidR="00D22638" w:rsidRPr="00E34612" w:rsidRDefault="00D22638" w:rsidP="00E34612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применять техники и при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емы эффективного общения в про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фессиональной деятельности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; использовать приемы саморегу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ляции поведения в 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процессе межличностного общения.</w:t>
            </w:r>
          </w:p>
        </w:tc>
        <w:tc>
          <w:tcPr>
            <w:tcW w:w="3402" w:type="dxa"/>
          </w:tcPr>
          <w:p w14:paraId="4D44DFAF" w14:textId="77777777" w:rsidR="00D22638" w:rsidRPr="00E34612" w:rsidRDefault="00D22638" w:rsidP="00E34612">
            <w:pPr>
              <w:ind w:left="107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Правильность, п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олнота выполнения заданий, точность формулировок, соответст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вие треб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ованиям. Адекватность, оптималь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ность выбора способов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действий, методов, т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ехник, последовательностей дей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ствий и т.д.</w:t>
            </w:r>
          </w:p>
          <w:p w14:paraId="66461A15" w14:textId="77777777" w:rsidR="00D22638" w:rsidRPr="00E34612" w:rsidRDefault="000B472A" w:rsidP="00E34612">
            <w:pPr>
              <w:ind w:left="107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Точность оценки, само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оценки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выполнения.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Соответствие требованиям инструкций, регламентов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.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 Рациональность действий и т.д.</w:t>
            </w:r>
          </w:p>
        </w:tc>
        <w:tc>
          <w:tcPr>
            <w:tcW w:w="3402" w:type="dxa"/>
          </w:tcPr>
          <w:p w14:paraId="2A638BD8" w14:textId="77777777" w:rsidR="00D22638" w:rsidRPr="00E34612" w:rsidRDefault="00D22638" w:rsidP="00E34612">
            <w:pPr>
              <w:ind w:left="1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Текущий контроль:</w:t>
            </w:r>
          </w:p>
          <w:p w14:paraId="47F8ACBE" w14:textId="77777777" w:rsidR="00D22638" w:rsidRPr="00E34612" w:rsidRDefault="000B472A" w:rsidP="00E34612">
            <w:pPr>
              <w:numPr>
                <w:ilvl w:val="0"/>
                <w:numId w:val="23"/>
              </w:numPr>
              <w:tabs>
                <w:tab w:val="left" w:pos="247"/>
              </w:tabs>
              <w:ind w:right="24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экспертная оценка де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монстрируемых умений, выполняемых де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йствий, защите отчетов по прак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тическим</w:t>
            </w:r>
            <w:r w:rsidR="00D22638" w:rsidRPr="00E34612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 w:bidi="ru-RU"/>
              </w:rPr>
              <w:t xml:space="preserve">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занятиям;</w:t>
            </w:r>
          </w:p>
          <w:p w14:paraId="2A07D59C" w14:textId="77777777"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099A7A52" w14:textId="77777777"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06535B8F" w14:textId="77777777"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46EC202A" w14:textId="77777777"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6B9AD355" w14:textId="77777777"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14:paraId="2DAA492F" w14:textId="77777777" w:rsidR="00D22638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Промежуточная атте</w:t>
            </w:r>
            <w:r w:rsidR="00D22638"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стация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:</w:t>
            </w:r>
          </w:p>
          <w:p w14:paraId="78C659BA" w14:textId="77777777" w:rsidR="00D22638" w:rsidRPr="00E34612" w:rsidRDefault="000B472A" w:rsidP="00E34612">
            <w:pPr>
              <w:numPr>
                <w:ilvl w:val="0"/>
                <w:numId w:val="23"/>
              </w:numPr>
              <w:tabs>
                <w:tab w:val="left" w:pos="247"/>
              </w:tabs>
              <w:ind w:right="31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экспертная оценка вы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полнения практических заданий на</w:t>
            </w:r>
            <w:r w:rsidR="00D22638" w:rsidRPr="00E3461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bidi="ru-RU"/>
              </w:rPr>
              <w:t xml:space="preserve">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зачете</w:t>
            </w:r>
          </w:p>
        </w:tc>
      </w:tr>
    </w:tbl>
    <w:p w14:paraId="31FC1F5E" w14:textId="77777777" w:rsidR="005E1969" w:rsidRPr="00E34612" w:rsidRDefault="005E1969" w:rsidP="00E34612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E3461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sectPr w:rsidR="005E1969" w:rsidRPr="00E34612" w:rsidSect="00445D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822EC" w14:textId="77777777" w:rsidR="00FA4907" w:rsidRDefault="00FA4907" w:rsidP="00C60F93">
      <w:pPr>
        <w:spacing w:after="0" w:line="240" w:lineRule="auto"/>
      </w:pPr>
      <w:r>
        <w:separator/>
      </w:r>
    </w:p>
  </w:endnote>
  <w:endnote w:type="continuationSeparator" w:id="0">
    <w:p w14:paraId="55EB7386" w14:textId="77777777" w:rsidR="00FA4907" w:rsidRDefault="00FA4907" w:rsidP="00C6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801511"/>
      <w:docPartObj>
        <w:docPartGallery w:val="Page Numbers (Bottom of Page)"/>
        <w:docPartUnique/>
      </w:docPartObj>
    </w:sdtPr>
    <w:sdtEndPr/>
    <w:sdtContent>
      <w:p w14:paraId="75A2054B" w14:textId="77777777" w:rsidR="00C60F93" w:rsidRDefault="00C60F9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2AF">
          <w:rPr>
            <w:noProof/>
          </w:rPr>
          <w:t>7</w:t>
        </w:r>
        <w:r>
          <w:fldChar w:fldCharType="end"/>
        </w:r>
      </w:p>
    </w:sdtContent>
  </w:sdt>
  <w:p w14:paraId="63B206F4" w14:textId="77777777" w:rsidR="00C60F93" w:rsidRDefault="00C60F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34994" w14:textId="77777777" w:rsidR="00FA4907" w:rsidRDefault="00FA4907" w:rsidP="00C60F93">
      <w:pPr>
        <w:spacing w:after="0" w:line="240" w:lineRule="auto"/>
      </w:pPr>
      <w:r>
        <w:separator/>
      </w:r>
    </w:p>
  </w:footnote>
  <w:footnote w:type="continuationSeparator" w:id="0">
    <w:p w14:paraId="693334C4" w14:textId="77777777" w:rsidR="00FA4907" w:rsidRDefault="00FA4907" w:rsidP="00C6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40307BB"/>
    <w:multiLevelType w:val="multilevel"/>
    <w:tmpl w:val="9E8E3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7736EB4"/>
    <w:multiLevelType w:val="multilevel"/>
    <w:tmpl w:val="79EE1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FE745E3"/>
    <w:multiLevelType w:val="multilevel"/>
    <w:tmpl w:val="A986F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2AF67EF"/>
    <w:multiLevelType w:val="hybridMultilevel"/>
    <w:tmpl w:val="73D66828"/>
    <w:lvl w:ilvl="0" w:tplc="C954432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CD775AE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2D7CE5"/>
    <w:multiLevelType w:val="hybridMultilevel"/>
    <w:tmpl w:val="7A2C4D00"/>
    <w:lvl w:ilvl="0" w:tplc="4EA8D84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14A0290">
      <w:numFmt w:val="bullet"/>
      <w:lvlText w:val="•"/>
      <w:lvlJc w:val="left"/>
      <w:pPr>
        <w:ind w:left="377" w:hanging="140"/>
      </w:pPr>
      <w:rPr>
        <w:rFonts w:hint="default"/>
        <w:lang w:val="ru-RU" w:eastAsia="ru-RU" w:bidi="ru-RU"/>
      </w:rPr>
    </w:lvl>
    <w:lvl w:ilvl="2" w:tplc="C72EBB4C">
      <w:numFmt w:val="bullet"/>
      <w:lvlText w:val="•"/>
      <w:lvlJc w:val="left"/>
      <w:pPr>
        <w:ind w:left="655" w:hanging="140"/>
      </w:pPr>
      <w:rPr>
        <w:rFonts w:hint="default"/>
        <w:lang w:val="ru-RU" w:eastAsia="ru-RU" w:bidi="ru-RU"/>
      </w:rPr>
    </w:lvl>
    <w:lvl w:ilvl="3" w:tplc="F89E725E">
      <w:numFmt w:val="bullet"/>
      <w:lvlText w:val="•"/>
      <w:lvlJc w:val="left"/>
      <w:pPr>
        <w:ind w:left="933" w:hanging="140"/>
      </w:pPr>
      <w:rPr>
        <w:rFonts w:hint="default"/>
        <w:lang w:val="ru-RU" w:eastAsia="ru-RU" w:bidi="ru-RU"/>
      </w:rPr>
    </w:lvl>
    <w:lvl w:ilvl="4" w:tplc="DF0EA2D2">
      <w:numFmt w:val="bullet"/>
      <w:lvlText w:val="•"/>
      <w:lvlJc w:val="left"/>
      <w:pPr>
        <w:ind w:left="1211" w:hanging="140"/>
      </w:pPr>
      <w:rPr>
        <w:rFonts w:hint="default"/>
        <w:lang w:val="ru-RU" w:eastAsia="ru-RU" w:bidi="ru-RU"/>
      </w:rPr>
    </w:lvl>
    <w:lvl w:ilvl="5" w:tplc="F5BCC5AA">
      <w:numFmt w:val="bullet"/>
      <w:lvlText w:val="•"/>
      <w:lvlJc w:val="left"/>
      <w:pPr>
        <w:ind w:left="1489" w:hanging="140"/>
      </w:pPr>
      <w:rPr>
        <w:rFonts w:hint="default"/>
        <w:lang w:val="ru-RU" w:eastAsia="ru-RU" w:bidi="ru-RU"/>
      </w:rPr>
    </w:lvl>
    <w:lvl w:ilvl="6" w:tplc="AA18F4B2">
      <w:numFmt w:val="bullet"/>
      <w:lvlText w:val="•"/>
      <w:lvlJc w:val="left"/>
      <w:pPr>
        <w:ind w:left="1767" w:hanging="140"/>
      </w:pPr>
      <w:rPr>
        <w:rFonts w:hint="default"/>
        <w:lang w:val="ru-RU" w:eastAsia="ru-RU" w:bidi="ru-RU"/>
      </w:rPr>
    </w:lvl>
    <w:lvl w:ilvl="7" w:tplc="09E28C26">
      <w:numFmt w:val="bullet"/>
      <w:lvlText w:val="•"/>
      <w:lvlJc w:val="left"/>
      <w:pPr>
        <w:ind w:left="2045" w:hanging="140"/>
      </w:pPr>
      <w:rPr>
        <w:rFonts w:hint="default"/>
        <w:lang w:val="ru-RU" w:eastAsia="ru-RU" w:bidi="ru-RU"/>
      </w:rPr>
    </w:lvl>
    <w:lvl w:ilvl="8" w:tplc="2A86CD22">
      <w:numFmt w:val="bullet"/>
      <w:lvlText w:val="•"/>
      <w:lvlJc w:val="left"/>
      <w:pPr>
        <w:ind w:left="2323" w:hanging="1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8"/>
  </w:num>
  <w:num w:numId="12">
    <w:abstractNumId w:val="16"/>
  </w:num>
  <w:num w:numId="13">
    <w:abstractNumId w:val="14"/>
  </w:num>
  <w:num w:numId="14">
    <w:abstractNumId w:val="19"/>
  </w:num>
  <w:num w:numId="15">
    <w:abstractNumId w:val="13"/>
  </w:num>
  <w:num w:numId="16">
    <w:abstractNumId w:val="21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11"/>
  </w:num>
  <w:num w:numId="22">
    <w:abstractNumId w:val="1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CF2"/>
    <w:rsid w:val="00051AB9"/>
    <w:rsid w:val="00071808"/>
    <w:rsid w:val="00093383"/>
    <w:rsid w:val="000B472A"/>
    <w:rsid w:val="000B5FFF"/>
    <w:rsid w:val="00116593"/>
    <w:rsid w:val="00131993"/>
    <w:rsid w:val="001602EE"/>
    <w:rsid w:val="00165046"/>
    <w:rsid w:val="0018154E"/>
    <w:rsid w:val="001830F2"/>
    <w:rsid w:val="00215411"/>
    <w:rsid w:val="002266A9"/>
    <w:rsid w:val="00232D41"/>
    <w:rsid w:val="00245DD9"/>
    <w:rsid w:val="0024700C"/>
    <w:rsid w:val="002B130E"/>
    <w:rsid w:val="002F347E"/>
    <w:rsid w:val="003047B0"/>
    <w:rsid w:val="00316CC1"/>
    <w:rsid w:val="003760BC"/>
    <w:rsid w:val="003C7887"/>
    <w:rsid w:val="003E6ECE"/>
    <w:rsid w:val="00445DC3"/>
    <w:rsid w:val="004F7C83"/>
    <w:rsid w:val="00542D7E"/>
    <w:rsid w:val="00557937"/>
    <w:rsid w:val="00562B57"/>
    <w:rsid w:val="0057160A"/>
    <w:rsid w:val="005E0880"/>
    <w:rsid w:val="005E1969"/>
    <w:rsid w:val="005E22AA"/>
    <w:rsid w:val="006357FD"/>
    <w:rsid w:val="00656384"/>
    <w:rsid w:val="0067596B"/>
    <w:rsid w:val="00682988"/>
    <w:rsid w:val="006918C6"/>
    <w:rsid w:val="006A7548"/>
    <w:rsid w:val="00725873"/>
    <w:rsid w:val="00731E48"/>
    <w:rsid w:val="00792F4A"/>
    <w:rsid w:val="007B039E"/>
    <w:rsid w:val="007C6C14"/>
    <w:rsid w:val="00805779"/>
    <w:rsid w:val="00857025"/>
    <w:rsid w:val="00883525"/>
    <w:rsid w:val="0088775D"/>
    <w:rsid w:val="008A580F"/>
    <w:rsid w:val="008D5C41"/>
    <w:rsid w:val="008D73BA"/>
    <w:rsid w:val="00933862"/>
    <w:rsid w:val="00963355"/>
    <w:rsid w:val="00971C7E"/>
    <w:rsid w:val="00991A61"/>
    <w:rsid w:val="00995CD1"/>
    <w:rsid w:val="009A62AF"/>
    <w:rsid w:val="00A6114D"/>
    <w:rsid w:val="00A661BB"/>
    <w:rsid w:val="00AD6D2E"/>
    <w:rsid w:val="00B152A7"/>
    <w:rsid w:val="00B44454"/>
    <w:rsid w:val="00BB0CAD"/>
    <w:rsid w:val="00C60F93"/>
    <w:rsid w:val="00C61863"/>
    <w:rsid w:val="00C63B92"/>
    <w:rsid w:val="00C874F7"/>
    <w:rsid w:val="00CB23C1"/>
    <w:rsid w:val="00CB6791"/>
    <w:rsid w:val="00CB7666"/>
    <w:rsid w:val="00CC6C89"/>
    <w:rsid w:val="00D22638"/>
    <w:rsid w:val="00D22D35"/>
    <w:rsid w:val="00D57CF2"/>
    <w:rsid w:val="00D67CF2"/>
    <w:rsid w:val="00DA04D8"/>
    <w:rsid w:val="00DA23D8"/>
    <w:rsid w:val="00DF7B0A"/>
    <w:rsid w:val="00E10053"/>
    <w:rsid w:val="00E1212D"/>
    <w:rsid w:val="00E2113B"/>
    <w:rsid w:val="00E34612"/>
    <w:rsid w:val="00E47F49"/>
    <w:rsid w:val="00E50AD7"/>
    <w:rsid w:val="00E84B09"/>
    <w:rsid w:val="00E95B7B"/>
    <w:rsid w:val="00EA4A3F"/>
    <w:rsid w:val="00EA4BC8"/>
    <w:rsid w:val="00EB4BB6"/>
    <w:rsid w:val="00EE0851"/>
    <w:rsid w:val="00F23E47"/>
    <w:rsid w:val="00F3578F"/>
    <w:rsid w:val="00F57F71"/>
    <w:rsid w:val="00F775B6"/>
    <w:rsid w:val="00F90E8A"/>
    <w:rsid w:val="00F95003"/>
    <w:rsid w:val="00FA28AC"/>
    <w:rsid w:val="00FA4907"/>
    <w:rsid w:val="00FE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8EE3"/>
  <w15:docId w15:val="{399BA63E-7EC3-4C6C-BA12-E99BFBD50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List"/>
    <w:basedOn w:val="a"/>
    <w:uiPriority w:val="99"/>
    <w:unhideWhenUsed/>
    <w:rsid w:val="00F95003"/>
    <w:pPr>
      <w:ind w:left="283" w:hanging="283"/>
      <w:contextualSpacing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F9500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ab">
    <w:name w:val="Основной текст_"/>
    <w:basedOn w:val="a0"/>
    <w:link w:val="2"/>
    <w:rsid w:val="00F90E8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F90E8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90E8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b"/>
    <w:rsid w:val="00F90E8A"/>
    <w:pPr>
      <w:widowControl w:val="0"/>
      <w:shd w:val="clear" w:color="auto" w:fill="FFFFFF"/>
      <w:spacing w:before="6660" w:after="0" w:line="0" w:lineRule="atLeas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Заголовок №2"/>
    <w:basedOn w:val="a"/>
    <w:link w:val="20"/>
    <w:rsid w:val="00F90E8A"/>
    <w:pPr>
      <w:widowControl w:val="0"/>
      <w:shd w:val="clear" w:color="auto" w:fill="FFFFFF"/>
      <w:spacing w:after="0" w:line="480" w:lineRule="exact"/>
      <w:ind w:hanging="204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F90E8A"/>
    <w:pPr>
      <w:widowControl w:val="0"/>
      <w:shd w:val="clear" w:color="auto" w:fill="FFFFFF"/>
      <w:spacing w:after="0" w:line="485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C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0F93"/>
  </w:style>
  <w:style w:type="paragraph" w:styleId="ae">
    <w:name w:val="footer"/>
    <w:basedOn w:val="a"/>
    <w:link w:val="af"/>
    <w:uiPriority w:val="99"/>
    <w:unhideWhenUsed/>
    <w:rsid w:val="00C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60F93"/>
  </w:style>
  <w:style w:type="table" w:customStyle="1" w:styleId="TableNormal">
    <w:name w:val="Table Normal"/>
    <w:uiPriority w:val="2"/>
    <w:semiHidden/>
    <w:unhideWhenUsed/>
    <w:qFormat/>
    <w:rsid w:val="00971C7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2266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266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66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266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266A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22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26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63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ometrika.c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ifehacker.ru/onlajn-kursy-psixolog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10</cp:revision>
  <dcterms:created xsi:type="dcterms:W3CDTF">2021-02-09T07:26:00Z</dcterms:created>
  <dcterms:modified xsi:type="dcterms:W3CDTF">2026-03-04T05:12:00Z</dcterms:modified>
</cp:coreProperties>
</file>